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024712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9E7240">
              <w:t>20.08.2014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9E7240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9E7240">
              <w:t>1649</w:t>
            </w:r>
          </w:p>
        </w:tc>
      </w:tr>
    </w:tbl>
    <w:p w:rsidR="00BD2690" w:rsidRPr="004B1038" w:rsidRDefault="00BD2690" w:rsidP="004B1038">
      <w:pPr>
        <w:pStyle w:val="22"/>
        <w:spacing w:after="0" w:line="240" w:lineRule="auto"/>
        <w:ind w:firstLine="709"/>
        <w:jc w:val="both"/>
      </w:pPr>
    </w:p>
    <w:p w:rsidR="000E0341" w:rsidRPr="004B1038" w:rsidRDefault="000E0341" w:rsidP="004B1038">
      <w:pPr>
        <w:ind w:firstLine="709"/>
        <w:jc w:val="both"/>
      </w:pPr>
    </w:p>
    <w:p w:rsidR="008C08BE" w:rsidRPr="004B1038" w:rsidRDefault="008C08BE" w:rsidP="004B1038">
      <w:pPr>
        <w:tabs>
          <w:tab w:val="left" w:pos="3969"/>
        </w:tabs>
        <w:ind w:right="5669"/>
        <w:jc w:val="both"/>
      </w:pPr>
      <w:r w:rsidRPr="004B1038">
        <w:t>О внесении изменений в пост</w:t>
      </w:r>
      <w:r w:rsidRPr="004B1038">
        <w:t>а</w:t>
      </w:r>
      <w:r w:rsidRPr="004B1038">
        <w:t>новление администрации района от 02.12.2013 № 2553 «Об у</w:t>
      </w:r>
      <w:r w:rsidRPr="004B1038">
        <w:t>т</w:t>
      </w:r>
      <w:r w:rsidRPr="004B1038">
        <w:t>верждении муниципальной пр</w:t>
      </w:r>
      <w:r w:rsidRPr="004B1038">
        <w:t>о</w:t>
      </w:r>
      <w:r w:rsidRPr="004B1038">
        <w:t>граммы «Развитие жилищно-коммунального комплекса и п</w:t>
      </w:r>
      <w:r w:rsidRPr="004B1038">
        <w:t>о</w:t>
      </w:r>
      <w:r w:rsidRPr="004B1038">
        <w:t>вышение энергетической эффе</w:t>
      </w:r>
      <w:r w:rsidRPr="004B1038">
        <w:t>к</w:t>
      </w:r>
      <w:r w:rsidRPr="004B1038">
        <w:t>тивности вНижневартовском районе на 2014−2020 годы»</w:t>
      </w:r>
    </w:p>
    <w:p w:rsidR="008C08BE" w:rsidRDefault="008C08BE" w:rsidP="004B1038">
      <w:pPr>
        <w:ind w:firstLine="709"/>
        <w:jc w:val="both"/>
      </w:pPr>
    </w:p>
    <w:p w:rsidR="004B1038" w:rsidRPr="004B1038" w:rsidRDefault="004B1038" w:rsidP="004B1038">
      <w:pPr>
        <w:ind w:firstLine="709"/>
        <w:jc w:val="both"/>
      </w:pPr>
    </w:p>
    <w:p w:rsidR="008C08BE" w:rsidRPr="004B1038" w:rsidRDefault="008C08BE" w:rsidP="004B1038">
      <w:pPr>
        <w:ind w:firstLine="709"/>
        <w:jc w:val="both"/>
      </w:pPr>
      <w:r w:rsidRPr="004B1038">
        <w:t>В соответствии со статьей 179 Бюджетного кодекса Российской Федер</w:t>
      </w:r>
      <w:r w:rsidRPr="004B1038">
        <w:t>а</w:t>
      </w:r>
      <w:r w:rsidRPr="004B1038">
        <w:t>ции, решением Думы района от 10.07.2014 № 517 «О внесении изменений и д</w:t>
      </w:r>
      <w:r w:rsidRPr="004B1038">
        <w:t>о</w:t>
      </w:r>
      <w:r w:rsidRPr="004B1038">
        <w:t>полнений в решение Думы района от 03.12.2013 № 441 «О бюджете района на 2014 год и плановый период 2015 и 2016 годов», руководствуясь постановлен</w:t>
      </w:r>
      <w:r w:rsidRPr="004B1038">
        <w:t>и</w:t>
      </w:r>
      <w:r w:rsidRPr="004B1038">
        <w:t>ем администрации района от 05.08.2013 № 1663 «О муниципальных програ</w:t>
      </w:r>
      <w:r w:rsidRPr="004B1038">
        <w:t>м</w:t>
      </w:r>
      <w:r w:rsidRPr="004B1038">
        <w:t>мах Нижневартовск</w:t>
      </w:r>
      <w:r w:rsidR="004B1038">
        <w:t>о</w:t>
      </w:r>
      <w:r w:rsidRPr="004B1038">
        <w:t>го района», с целью уточнения объемов финансированияи мероприятий муниципальной программы и приведения муниципального прав</w:t>
      </w:r>
      <w:r w:rsidRPr="004B1038">
        <w:t>о</w:t>
      </w:r>
      <w:r w:rsidRPr="004B1038">
        <w:t>вого акта администрации района в соответствии с действующим законодател</w:t>
      </w:r>
      <w:r w:rsidRPr="004B1038">
        <w:t>ь</w:t>
      </w:r>
      <w:r w:rsidRPr="004B1038">
        <w:t>ством:</w:t>
      </w:r>
    </w:p>
    <w:p w:rsidR="008C08BE" w:rsidRPr="004B1038" w:rsidRDefault="008C08BE" w:rsidP="004B1038">
      <w:pPr>
        <w:ind w:firstLine="709"/>
        <w:jc w:val="both"/>
      </w:pPr>
    </w:p>
    <w:p w:rsidR="008C08BE" w:rsidRPr="004B1038" w:rsidRDefault="008C08BE" w:rsidP="004B1038">
      <w:pPr>
        <w:ind w:firstLine="709"/>
        <w:jc w:val="both"/>
      </w:pPr>
      <w:r w:rsidRPr="004B1038">
        <w:t>1. Внести изменения в постановление администрации района от 02.12.2013 № 2553 «Об утверждении муниципальной программы «Развитие жилищно-коммунального комплекса и повышение энергетической эффективн</w:t>
      </w:r>
      <w:r w:rsidRPr="004B1038">
        <w:t>о</w:t>
      </w:r>
      <w:r w:rsidRPr="004B1038">
        <w:t>сти вНижневартовском районе на 2014−2020 годы»:</w:t>
      </w:r>
    </w:p>
    <w:p w:rsidR="008C08BE" w:rsidRPr="004B1038" w:rsidRDefault="008C08BE" w:rsidP="004B1038">
      <w:pPr>
        <w:ind w:firstLine="709"/>
        <w:jc w:val="both"/>
      </w:pPr>
      <w:r w:rsidRPr="004B1038">
        <w:t>1.1. Пункт 3 постановления изложить в новой редакции:</w:t>
      </w:r>
    </w:p>
    <w:p w:rsidR="008C08BE" w:rsidRPr="004B1038" w:rsidRDefault="008C08BE" w:rsidP="004B1038">
      <w:pPr>
        <w:ind w:firstLine="709"/>
        <w:jc w:val="both"/>
      </w:pPr>
      <w:r w:rsidRPr="004B1038">
        <w:t>«3. Определить общий объем финансирования муниципальной програ</w:t>
      </w:r>
      <w:r w:rsidRPr="004B1038">
        <w:t>м</w:t>
      </w:r>
      <w:r w:rsidRPr="004B1038">
        <w:t>мы за счет всех источников финансирования в сумме 916 214,86 тыс. рублей,                в том числе:</w:t>
      </w:r>
    </w:p>
    <w:p w:rsidR="008C08BE" w:rsidRPr="004B1038" w:rsidRDefault="008C08BE" w:rsidP="004B1038">
      <w:pPr>
        <w:ind w:firstLine="709"/>
        <w:jc w:val="both"/>
      </w:pPr>
      <w:r w:rsidRPr="004B1038">
        <w:t>за счет средств бюджета района –748 033,76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за счет средств бюджета округа – 167 991,31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за счет средств бюджета поселений – 189,80 тыс. руб.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Объемы финансирования муниципальной программы на 2014−2020 годы могут подлежать корректировке в течение финансового года, исходя из во</w:t>
      </w:r>
      <w:r w:rsidRPr="004B1038">
        <w:t>з</w:t>
      </w:r>
      <w:r w:rsidRPr="004B1038">
        <w:t>можностей бюджета района, бюджета округа, путем уточнения по сумме и</w:t>
      </w:r>
      <w:r w:rsidRPr="004B1038">
        <w:t>с</w:t>
      </w:r>
      <w:r w:rsidRPr="004B1038">
        <w:t>точников финансирования и мероприятиям.</w:t>
      </w:r>
    </w:p>
    <w:p w:rsidR="008C08BE" w:rsidRPr="004B1038" w:rsidRDefault="008C08BE" w:rsidP="004B1038">
      <w:pPr>
        <w:ind w:firstLine="709"/>
        <w:jc w:val="both"/>
      </w:pPr>
      <w:r w:rsidRPr="004B1038">
        <w:t>Ежегодно объемы финансирования муниципальной программы опред</w:t>
      </w:r>
      <w:r w:rsidRPr="004B1038">
        <w:t>е</w:t>
      </w:r>
      <w:r w:rsidRPr="004B1038">
        <w:t>ляются в соответствии с утвержденным бюджетом на соответствующий фина</w:t>
      </w:r>
      <w:r w:rsidRPr="004B1038">
        <w:t>н</w:t>
      </w:r>
      <w:r w:rsidRPr="004B1038">
        <w:t xml:space="preserve">совый год. </w:t>
      </w:r>
    </w:p>
    <w:p w:rsidR="008C08BE" w:rsidRPr="004B1038" w:rsidRDefault="008C08BE" w:rsidP="004B1038">
      <w:pPr>
        <w:ind w:firstLine="709"/>
        <w:jc w:val="both"/>
      </w:pPr>
      <w:r w:rsidRPr="004B1038">
        <w:t>Финансирование муниципальной программы за счет бюджета автономн</w:t>
      </w:r>
      <w:r w:rsidRPr="004B1038">
        <w:t>о</w:t>
      </w:r>
      <w:r w:rsidRPr="004B1038">
        <w:t>го округа осуществляется в рамках реализации государственной программы Ханты-Мансийского автономного округа – Югры «Развитие жилищно-коммунального комплекса и повышение энергетической эффективности в Ха</w:t>
      </w:r>
      <w:r w:rsidRPr="004B1038">
        <w:t>н</w:t>
      </w:r>
      <w:r w:rsidRPr="004B1038">
        <w:t>ты-Мансийском автономном округе – Югре на 2014–2020 годы», утвержденной постановлением Правительства Ханты-Мансийского автономного округа − Югры от 09.10.2013 № 423-п, путем заключения соглашений о реализации м</w:t>
      </w:r>
      <w:r w:rsidRPr="004B1038">
        <w:t>у</w:t>
      </w:r>
      <w:r w:rsidRPr="004B1038">
        <w:t>ниципальной программы.</w:t>
      </w:r>
    </w:p>
    <w:p w:rsidR="008C08BE" w:rsidRPr="004B1038" w:rsidRDefault="008C08BE" w:rsidP="004B1038">
      <w:pPr>
        <w:ind w:firstLine="709"/>
        <w:jc w:val="both"/>
      </w:pPr>
      <w:r w:rsidRPr="004B1038">
        <w:t>1.2. Пункт 4 постановления исключить.</w:t>
      </w:r>
    </w:p>
    <w:p w:rsidR="004B1038" w:rsidRDefault="004B1038" w:rsidP="004B1038">
      <w:pPr>
        <w:ind w:firstLine="709"/>
        <w:jc w:val="both"/>
      </w:pPr>
      <w:r>
        <w:t>1.3. В приложении к постановлению:</w:t>
      </w:r>
    </w:p>
    <w:p w:rsidR="008C08BE" w:rsidRPr="004B1038" w:rsidRDefault="008C08BE" w:rsidP="004B1038">
      <w:pPr>
        <w:ind w:firstLine="709"/>
        <w:jc w:val="both"/>
      </w:pPr>
      <w:r w:rsidRPr="004B1038">
        <w:t>1.3.</w:t>
      </w:r>
      <w:r w:rsidR="004B1038">
        <w:t>1.</w:t>
      </w:r>
      <w:r w:rsidRPr="004B1038">
        <w:t xml:space="preserve"> Раздел «Финансовое обеспечение муниципальной программы» Па</w:t>
      </w:r>
      <w:r w:rsidRPr="004B1038">
        <w:t>с</w:t>
      </w:r>
      <w:r w:rsidRPr="004B1038">
        <w:t>порта муниципальной программы изложить в новой редакции:</w:t>
      </w:r>
    </w:p>
    <w:p w:rsidR="008C08BE" w:rsidRPr="004B1038" w:rsidRDefault="008C08BE" w:rsidP="004B1038">
      <w:pPr>
        <w:ind w:firstLine="709"/>
        <w:jc w:val="both"/>
      </w:pPr>
      <w:r w:rsidRPr="004B1038">
        <w:t>«общий объем финансирования муниципальной программы в 2014–2020 годах составит 916 214,86 тыс. рублей, в том числе:</w:t>
      </w:r>
    </w:p>
    <w:p w:rsidR="008C08BE" w:rsidRPr="004B1038" w:rsidRDefault="008C08BE" w:rsidP="004B1038">
      <w:pPr>
        <w:ind w:firstLine="709"/>
        <w:jc w:val="both"/>
      </w:pPr>
      <w:r w:rsidRPr="004B1038">
        <w:t>в 2014 году – 472 115,99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2015 году – 90 367,1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2016 году – 89 852,8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2017 году – 66 192,0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2018 году – 65 892,0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2019 году – 65 842,0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2020 году – 65 842,0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из них:</w:t>
      </w:r>
    </w:p>
    <w:p w:rsidR="008C08BE" w:rsidRPr="004B1038" w:rsidRDefault="008C08BE" w:rsidP="004B1038">
      <w:pPr>
        <w:ind w:firstLine="709"/>
        <w:jc w:val="both"/>
      </w:pPr>
      <w:r w:rsidRPr="004B1038">
        <w:t>за счет средств бюджета округа:</w:t>
      </w:r>
    </w:p>
    <w:p w:rsidR="008C08BE" w:rsidRPr="004B1038" w:rsidRDefault="008C08BE" w:rsidP="004B1038">
      <w:pPr>
        <w:ind w:firstLine="709"/>
        <w:jc w:val="both"/>
      </w:pPr>
      <w:r w:rsidRPr="004B1038">
        <w:t>в 2014 году –71 983,4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2015 году – 47 189,6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2016 году – 48 818,3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за счет средств бюджета района:</w:t>
      </w:r>
    </w:p>
    <w:p w:rsidR="008C08BE" w:rsidRPr="004B1038" w:rsidRDefault="008C08BE" w:rsidP="004B1038">
      <w:pPr>
        <w:ind w:firstLine="709"/>
        <w:jc w:val="both"/>
      </w:pPr>
      <w:r w:rsidRPr="004B1038">
        <w:t>в 2014 году – 400 081,99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2015 году – 43 099,2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2016 году – 40 973,6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2017 году – 66 192,0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2018 году – 65 892,0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2019 году – 65 842,0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2020 году – 65 842,0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за счет средств бюджета поселений:</w:t>
      </w:r>
    </w:p>
    <w:p w:rsidR="008C08BE" w:rsidRPr="004B1038" w:rsidRDefault="008C08BE" w:rsidP="004B1038">
      <w:pPr>
        <w:ind w:firstLine="709"/>
        <w:jc w:val="both"/>
      </w:pPr>
      <w:r w:rsidRPr="004B1038">
        <w:t>в 2014 году – 50,6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2015 году – 78,3 тыс. руб.;</w:t>
      </w:r>
    </w:p>
    <w:p w:rsidR="008C08BE" w:rsidRPr="004B1038" w:rsidRDefault="008C08BE" w:rsidP="004B1038">
      <w:pPr>
        <w:ind w:firstLine="709"/>
        <w:jc w:val="both"/>
      </w:pPr>
      <w:r w:rsidRPr="004B1038">
        <w:t>в 2016 году – 60,9 тыс. руб.»</w:t>
      </w:r>
      <w:r w:rsidR="004B1038">
        <w:t>.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1.</w:t>
      </w:r>
      <w:r w:rsidR="004B1038">
        <w:t>3</w:t>
      </w:r>
      <w:r w:rsidRPr="004B1038">
        <w:t>.</w:t>
      </w:r>
      <w:r w:rsidR="004B1038">
        <w:t xml:space="preserve">2. </w:t>
      </w:r>
      <w:r w:rsidRPr="004B1038">
        <w:t xml:space="preserve">Раздел </w:t>
      </w:r>
      <w:r w:rsidR="004B1038">
        <w:rPr>
          <w:lang w:val="en-US"/>
        </w:rPr>
        <w:t>II</w:t>
      </w:r>
      <w:r w:rsidRPr="004B1038">
        <w:t>. «Цели, задачи и показатели их достижения» изложить в новой редакции:</w:t>
      </w:r>
    </w:p>
    <w:p w:rsidR="008C08BE" w:rsidRPr="004B1038" w:rsidRDefault="006D6B30" w:rsidP="004B1038">
      <w:pPr>
        <w:ind w:firstLine="709"/>
        <w:jc w:val="both"/>
      </w:pPr>
      <w:r>
        <w:t>«</w:t>
      </w:r>
      <w:r w:rsidR="008C08BE" w:rsidRPr="004B1038">
        <w:t>Целями муниципальной программы являются:</w:t>
      </w:r>
    </w:p>
    <w:p w:rsidR="008C08BE" w:rsidRPr="004B1038" w:rsidRDefault="008C08BE" w:rsidP="004B1038">
      <w:pPr>
        <w:ind w:firstLine="709"/>
        <w:jc w:val="both"/>
      </w:pPr>
      <w:r w:rsidRPr="004B1038">
        <w:t>повышение надежности и качества предоставления жилищно-коммунальных услуг;</w:t>
      </w:r>
    </w:p>
    <w:p w:rsidR="008C08BE" w:rsidRPr="004B1038" w:rsidRDefault="008C08BE" w:rsidP="004B1038">
      <w:pPr>
        <w:ind w:firstLine="709"/>
        <w:jc w:val="both"/>
      </w:pPr>
      <w:r w:rsidRPr="004B1038">
        <w:t>повышение эффективности использования топливно-энергетических р</w:t>
      </w:r>
      <w:r w:rsidRPr="004B1038">
        <w:t>е</w:t>
      </w:r>
      <w:r w:rsidRPr="004B1038">
        <w:t>сурсов.</w:t>
      </w:r>
    </w:p>
    <w:p w:rsidR="008C08BE" w:rsidRPr="004B1038" w:rsidRDefault="008C08BE" w:rsidP="004B1038">
      <w:pPr>
        <w:ind w:firstLine="709"/>
        <w:jc w:val="both"/>
      </w:pPr>
      <w:r w:rsidRPr="004B1038">
        <w:t>Цели муниципальной программы соответствуют:</w:t>
      </w:r>
    </w:p>
    <w:p w:rsidR="008C08BE" w:rsidRPr="004B1038" w:rsidRDefault="008C08BE" w:rsidP="004B1038">
      <w:pPr>
        <w:ind w:firstLine="709"/>
        <w:jc w:val="both"/>
      </w:pPr>
      <w:r w:rsidRPr="004B1038">
        <w:t>приоритетам государственной жилищной политики, определенным Ко</w:t>
      </w:r>
      <w:r w:rsidRPr="004B1038">
        <w:t>н</w:t>
      </w:r>
      <w:r w:rsidRPr="004B1038">
        <w:t>цепцией долгосрочного социально-экономического развития Российской Фед</w:t>
      </w:r>
      <w:r w:rsidRPr="004B1038">
        <w:t>е</w:t>
      </w:r>
      <w:r w:rsidRPr="004B1038">
        <w:t>рации на период до 2020 года, утвержденной распоряжением Правительства Российской Федерации от 17.11.2008 № 1662-р, а также целевым ориентирам, определенным Указом Президента Российской Федерации от 07.05.2012 № 600 «О мерах по обеспечению граждан Российской Федерации доступным ко</w:t>
      </w:r>
      <w:r w:rsidRPr="004B1038">
        <w:t>м</w:t>
      </w:r>
      <w:r w:rsidRPr="004B1038">
        <w:t>фортным жильем и повышению качества жилищно-коммунальных услуг»;</w:t>
      </w:r>
    </w:p>
    <w:p w:rsidR="008C08BE" w:rsidRPr="004B1038" w:rsidRDefault="008C08BE" w:rsidP="004B1038">
      <w:pPr>
        <w:ind w:firstLine="709"/>
        <w:jc w:val="both"/>
      </w:pPr>
      <w:r w:rsidRPr="004B1038">
        <w:t>приоритетам социально-экономического развития автономного округа, определенным стратегией социально-экономического развития Нижневарто</w:t>
      </w:r>
      <w:r w:rsidRPr="004B1038">
        <w:t>в</w:t>
      </w:r>
      <w:r w:rsidRPr="004B1038">
        <w:t>ского района до 2020 года;</w:t>
      </w:r>
    </w:p>
    <w:p w:rsidR="008C08BE" w:rsidRPr="004B1038" w:rsidRDefault="008C08BE" w:rsidP="004B1038">
      <w:pPr>
        <w:ind w:firstLine="709"/>
        <w:jc w:val="both"/>
      </w:pPr>
      <w:r w:rsidRPr="004B1038">
        <w:t>приоритетам государственной политики, определенным Указом През</w:t>
      </w:r>
      <w:r w:rsidRPr="004B1038">
        <w:t>и</w:t>
      </w:r>
      <w:r w:rsidRPr="004B1038">
        <w:t>дента Российской Федерации от 04.06.2008 № 889 «О некоторых мерах по п</w:t>
      </w:r>
      <w:r w:rsidRPr="004B1038">
        <w:t>о</w:t>
      </w:r>
      <w:r w:rsidRPr="004B1038">
        <w:t>вышению энергетической и экологической эффективности российской экон</w:t>
      </w:r>
      <w:r w:rsidRPr="004B1038">
        <w:t>о</w:t>
      </w:r>
      <w:r w:rsidRPr="004B1038">
        <w:t>мики» и Энергетической стратегией России на период до 2030 года.</w:t>
      </w:r>
    </w:p>
    <w:p w:rsidR="008C08BE" w:rsidRPr="004B1038" w:rsidRDefault="008C08BE" w:rsidP="004B1038">
      <w:pPr>
        <w:ind w:firstLine="709"/>
        <w:jc w:val="both"/>
      </w:pPr>
      <w:r w:rsidRPr="004B1038">
        <w:t>Достижение целей муниципальной программы будет обеспечено путем решения следующих задач:</w:t>
      </w:r>
    </w:p>
    <w:p w:rsidR="008C08BE" w:rsidRPr="004B1038" w:rsidRDefault="008C08BE" w:rsidP="004B1038">
      <w:pPr>
        <w:ind w:firstLine="709"/>
        <w:jc w:val="both"/>
      </w:pPr>
      <w:r w:rsidRPr="004B1038">
        <w:t>реконструкция, расширение, модернизация, строительство объектов си</w:t>
      </w:r>
      <w:r w:rsidRPr="004B1038">
        <w:t>с</w:t>
      </w:r>
      <w:r w:rsidRPr="004B1038">
        <w:t>темы водоснабжения и водоотведения, теплоснабжения, газоснабжения;</w:t>
      </w:r>
    </w:p>
    <w:p w:rsidR="008C08BE" w:rsidRPr="004B1038" w:rsidRDefault="008C08BE" w:rsidP="004B1038">
      <w:pPr>
        <w:ind w:firstLine="709"/>
        <w:jc w:val="both"/>
      </w:pPr>
      <w:r w:rsidRPr="004B1038">
        <w:t>капитальный ремонт (с заменой) систем теплоснабжения, водоснабжения и водоотведения для подготовки к осенне-зимнему периоду;</w:t>
      </w:r>
    </w:p>
    <w:p w:rsidR="008C08BE" w:rsidRPr="004B1038" w:rsidRDefault="008C08BE" w:rsidP="004B1038">
      <w:pPr>
        <w:ind w:firstLine="709"/>
        <w:jc w:val="both"/>
      </w:pPr>
      <w:r w:rsidRPr="004B1038">
        <w:t xml:space="preserve">реализация мероприятий в сфере жилищно-коммунального хозяйства и социальной сферы; </w:t>
      </w:r>
    </w:p>
    <w:p w:rsidR="008C08BE" w:rsidRPr="004B1038" w:rsidRDefault="008C08BE" w:rsidP="004B1038">
      <w:pPr>
        <w:ind w:firstLine="709"/>
        <w:jc w:val="both"/>
      </w:pPr>
      <w:r w:rsidRPr="004B1038">
        <w:t>обеспечение бесперебойной работы объектов жилищно-коммунального хозяйства и социальной сферы при работе в осенне-зимний период;</w:t>
      </w:r>
    </w:p>
    <w:p w:rsidR="008C08BE" w:rsidRPr="004B1038" w:rsidRDefault="008C08BE" w:rsidP="004B1038">
      <w:pPr>
        <w:ind w:firstLine="709"/>
        <w:jc w:val="both"/>
      </w:pPr>
      <w:r w:rsidRPr="004B1038">
        <w:t>повышение эффективности содержания общего имущества многоква</w:t>
      </w:r>
      <w:r w:rsidRPr="004B1038">
        <w:t>р</w:t>
      </w:r>
      <w:r w:rsidRPr="004B1038">
        <w:t xml:space="preserve">тирных домов; </w:t>
      </w:r>
    </w:p>
    <w:p w:rsidR="008C08BE" w:rsidRPr="004B1038" w:rsidRDefault="008C08BE" w:rsidP="004B1038">
      <w:pPr>
        <w:ind w:firstLine="709"/>
        <w:jc w:val="both"/>
        <w:rPr>
          <w:rFonts w:eastAsia="Batang"/>
        </w:rPr>
      </w:pPr>
      <w:r w:rsidRPr="004B1038">
        <w:t>обеспечение равных прав потребителей на получение энергетических р</w:t>
      </w:r>
      <w:r w:rsidRPr="004B1038">
        <w:t>е</w:t>
      </w:r>
      <w:r w:rsidRPr="004B1038">
        <w:t>сурсов;</w:t>
      </w:r>
    </w:p>
    <w:p w:rsidR="008C08BE" w:rsidRPr="004B1038" w:rsidRDefault="008C08BE" w:rsidP="004B1038">
      <w:pPr>
        <w:ind w:firstLine="709"/>
        <w:jc w:val="both"/>
      </w:pPr>
      <w:r w:rsidRPr="004B1038">
        <w:t>повышение энергетической эффективности при производстве и передаче энергетических ресурсов.</w:t>
      </w:r>
    </w:p>
    <w:p w:rsidR="008C08BE" w:rsidRPr="004B1038" w:rsidRDefault="008C08BE" w:rsidP="004B1038">
      <w:pPr>
        <w:ind w:firstLine="709"/>
        <w:jc w:val="both"/>
        <w:rPr>
          <w:rFonts w:eastAsia="Batang"/>
        </w:rPr>
      </w:pPr>
      <w:bookmarkStart w:id="0" w:name="sub_10141"/>
      <w:r w:rsidRPr="004B1038">
        <w:t>Достижение целей муниципальной программы определяется целевыми значениями показателей муниципальной программы, перечень которых пре</w:t>
      </w:r>
      <w:r w:rsidRPr="004B1038">
        <w:t>д</w:t>
      </w:r>
      <w:r w:rsidRPr="004B1038">
        <w:t>ставлен в приложении 1 к муниципальной программе.</w:t>
      </w:r>
    </w:p>
    <w:p w:rsidR="008C08BE" w:rsidRPr="004B1038" w:rsidRDefault="008C08BE" w:rsidP="004B1038">
      <w:pPr>
        <w:ind w:firstLine="709"/>
        <w:jc w:val="both"/>
      </w:pPr>
      <w:r w:rsidRPr="004B1038">
        <w:t>Состав целевых показателей муниципальной программы определен, и</w:t>
      </w:r>
      <w:r w:rsidRPr="004B1038">
        <w:t>с</w:t>
      </w:r>
      <w:r w:rsidRPr="004B1038">
        <w:t>ходя из принципа необходимости и достаточности информации для характер</w:t>
      </w:r>
      <w:r w:rsidRPr="004B1038">
        <w:t>и</w:t>
      </w:r>
      <w:r w:rsidRPr="004B1038">
        <w:t xml:space="preserve">стики достижения целей и решения задач муниципальной программы. </w:t>
      </w:r>
    </w:p>
    <w:bookmarkEnd w:id="0"/>
    <w:p w:rsidR="008C08BE" w:rsidRPr="004B1038" w:rsidRDefault="008C08BE" w:rsidP="004B1038">
      <w:pPr>
        <w:ind w:firstLine="709"/>
        <w:jc w:val="both"/>
      </w:pPr>
      <w:r w:rsidRPr="004B1038">
        <w:t>Методика расчета целевых показателей: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Показатель «Повышение обеспеченности населения централизованными услугами водоснабжения, %» рассчитывается как отношение показателя пл</w:t>
      </w:r>
      <w:r w:rsidRPr="004B1038">
        <w:t>о</w:t>
      </w:r>
      <w:r w:rsidRPr="004B1038">
        <w:t>щади жилых помещений, оборудованных централизованным водопроводом, и показателя общей площади жилых</w:t>
      </w:r>
      <w:r w:rsidR="004B1038">
        <w:t xml:space="preserve"> помещений. Источник информации</w:t>
      </w:r>
      <w:r w:rsidR="006D6B30">
        <w:t>:</w:t>
      </w:r>
      <w:r w:rsidRPr="004B1038">
        <w:t xml:space="preserve"> Годовая </w:t>
      </w:r>
      <w:hyperlink r:id="rId9" w:history="1">
        <w:r w:rsidRPr="004B1038">
          <w:t>форма</w:t>
        </w:r>
      </w:hyperlink>
      <w:r w:rsidRPr="004B1038">
        <w:t xml:space="preserve"> федерального статистического наблюдения № 1-жилфонд «Сведения о жилищном фонде», ежегодно утверждаемая приказом Росстата.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«Повышение обеспеченности населения централизованными услугами теплоснабжения, %» рассчитывается как отношение показателя пл</w:t>
      </w:r>
      <w:r w:rsidRPr="004B1038">
        <w:t>о</w:t>
      </w:r>
      <w:r w:rsidRPr="004B1038">
        <w:t>щади жилых помещений, оборудованных централизованным теплоснабжением, и показателя общей площади жилых помещений. Источник информации: Год</w:t>
      </w:r>
      <w:r w:rsidRPr="004B1038">
        <w:t>о</w:t>
      </w:r>
      <w:r w:rsidRPr="004B1038">
        <w:t xml:space="preserve">вая </w:t>
      </w:r>
      <w:hyperlink r:id="rId10" w:history="1">
        <w:r w:rsidRPr="004B1038">
          <w:t>форма</w:t>
        </w:r>
      </w:hyperlink>
      <w:r w:rsidRPr="004B1038">
        <w:t xml:space="preserve"> федерального статистического наблюдения № 1-жилфонд «Сведения о жилищном фонде», ежегодно утверждаемая приказом Росстата.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«Снижение удельного веса проб воды, не отвечающих гиги</w:t>
      </w:r>
      <w:r w:rsidRPr="004B1038">
        <w:t>е</w:t>
      </w:r>
      <w:r w:rsidRPr="004B1038">
        <w:t>ническим нормативам: по санитарно-химическим показателям, %» рассчитыв</w:t>
      </w:r>
      <w:r w:rsidRPr="004B1038">
        <w:t>а</w:t>
      </w:r>
      <w:r w:rsidRPr="004B1038">
        <w:t>ется как отношение показателя числа исследованных проб по санитарно-химическим показателям</w:t>
      </w:r>
      <w:r w:rsidR="00960590">
        <w:t>,</w:t>
      </w:r>
      <w:r w:rsidRPr="004B1038">
        <w:t xml:space="preserve"> не соответствующих гигиеническим нормативам</w:t>
      </w:r>
      <w:r w:rsidR="00960590">
        <w:t>,</w:t>
      </w:r>
      <w:r w:rsidRPr="004B1038">
        <w:t>и показателя общего числа отобранных проб в водопроводах. Источник инфо</w:t>
      </w:r>
      <w:r w:rsidRPr="004B1038">
        <w:t>р</w:t>
      </w:r>
      <w:r w:rsidRPr="004B1038">
        <w:t>мации</w:t>
      </w:r>
      <w:r w:rsidR="006D6B30">
        <w:t>:</w:t>
      </w:r>
      <w:r w:rsidRPr="004B1038">
        <w:t xml:space="preserve"> Росстат. Статистическая </w:t>
      </w:r>
      <w:hyperlink r:id="rId11" w:history="1">
        <w:r w:rsidRPr="004B1038">
          <w:t>форма 1-водопровод</w:t>
        </w:r>
      </w:hyperlink>
      <w:r w:rsidRPr="004B1038">
        <w:t xml:space="preserve"> «Сведения о работе вод</w:t>
      </w:r>
      <w:r w:rsidRPr="004B1038">
        <w:t>о</w:t>
      </w:r>
      <w:r w:rsidRPr="004B1038">
        <w:t>провода (отдельной водопроводной сети)», ежегодно утверждаемая приказом Росстата.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«Снижение доли уличной водопроводной сети, нуждающейся в замене, %» рассчитывается как отношение показателей уличной водопрово</w:t>
      </w:r>
      <w:r w:rsidRPr="004B1038">
        <w:t>д</w:t>
      </w:r>
      <w:r w:rsidRPr="004B1038">
        <w:t>ной сети, нуждающейся в замене, и одиночного протяжения уличной водопр</w:t>
      </w:r>
      <w:r w:rsidRPr="004B1038">
        <w:t>о</w:t>
      </w:r>
      <w:r w:rsidRPr="004B1038">
        <w:t>водной сети. Источник информации</w:t>
      </w:r>
      <w:r w:rsidR="006D6B30">
        <w:t>:</w:t>
      </w:r>
      <w:r w:rsidRPr="004B1038">
        <w:t xml:space="preserve"> Росстат. Статистическая </w:t>
      </w:r>
      <w:hyperlink r:id="rId12" w:history="1">
        <w:r w:rsidRPr="004B1038">
          <w:t>форма 1-водопровод</w:t>
        </w:r>
      </w:hyperlink>
      <w:r w:rsidRPr="004B1038">
        <w:t xml:space="preserve"> «Сведения о работе водопровода (отдельной водопроводной сети)», ежегодно утверждаемая приказом Росстата.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«Снижение доли уличной тепловой сети, нуждающейся в з</w:t>
      </w:r>
      <w:r w:rsidRPr="004B1038">
        <w:t>а</w:t>
      </w:r>
      <w:r w:rsidRPr="004B1038">
        <w:t>мене, %» рассчитывается как отношение показателей тепловых сетей, нужда</w:t>
      </w:r>
      <w:r w:rsidRPr="004B1038">
        <w:t>ю</w:t>
      </w:r>
      <w:r w:rsidRPr="004B1038">
        <w:t>щихся в замене, и протяженности тепловых сетей. Источник информации: Ро</w:t>
      </w:r>
      <w:r w:rsidRPr="004B1038">
        <w:t>с</w:t>
      </w:r>
      <w:r w:rsidRPr="004B1038">
        <w:t xml:space="preserve">стат. Статистическая </w:t>
      </w:r>
      <w:hyperlink r:id="rId13" w:history="1">
        <w:r w:rsidRPr="004B1038">
          <w:t>форма 1-ТЭП</w:t>
        </w:r>
      </w:hyperlink>
      <w:r w:rsidRPr="004B1038">
        <w:t xml:space="preserve"> «Сведения о снабжении теплоэнергией», ежегодно утверждаемая приказом Росстата.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«Увеличение доли сточных вод, очищенных до нормативных значений, в общем объеме сточных вод, пропущенных через очистные соор</w:t>
      </w:r>
      <w:r w:rsidRPr="004B1038">
        <w:t>у</w:t>
      </w:r>
      <w:r w:rsidRPr="004B1038">
        <w:t>жения, %» рассчитывается как отношение показателя нормативно очищенных сточных вод и показателя пропущенных сточных вод через очистные сооруж</w:t>
      </w:r>
      <w:r w:rsidRPr="004B1038">
        <w:t>е</w:t>
      </w:r>
      <w:r w:rsidRPr="004B1038">
        <w:t>ния. Источник информации</w:t>
      </w:r>
      <w:r w:rsidR="006D6B30">
        <w:t xml:space="preserve">: </w:t>
      </w:r>
      <w:r w:rsidRPr="004B1038">
        <w:t xml:space="preserve">Росстат. Статистическая </w:t>
      </w:r>
      <w:hyperlink r:id="rId14" w:history="1">
        <w:r w:rsidRPr="004B1038">
          <w:t>форма 1-канализация</w:t>
        </w:r>
      </w:hyperlink>
      <w:r w:rsidRPr="004B1038">
        <w:t xml:space="preserve"> «Сведения о работе канализации (отдельной канализационной сети)», ежегодно утверждаемая приказом Росстата.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Показатели «Снижение доли потерь воды при ее передаче в общем объ</w:t>
      </w:r>
      <w:r w:rsidRPr="004B1038">
        <w:t>е</w:t>
      </w:r>
      <w:r w:rsidRPr="004B1038">
        <w:t xml:space="preserve">ме переданной, %», «Снижение доли потерь в тепловых сетях, %», «Снижение удельного расхода топлива на выработку 1 Гкал, т.у.т.» рассчитываются по </w:t>
      </w:r>
      <w:hyperlink r:id="rId15" w:history="1">
        <w:r w:rsidRPr="004B1038">
          <w:t>м</w:t>
        </w:r>
        <w:r w:rsidRPr="004B1038">
          <w:t>е</w:t>
        </w:r>
        <w:r w:rsidRPr="004B1038">
          <w:t>тодике</w:t>
        </w:r>
      </w:hyperlink>
      <w:r w:rsidRPr="004B1038">
        <w:t xml:space="preserve"> расчета значений целевых показателей в области энергосбережения и повышения энергетической эффективности, в том числе в сопоставимых, у</w:t>
      </w:r>
      <w:r w:rsidRPr="004B1038">
        <w:t>т</w:t>
      </w:r>
      <w:r w:rsidRPr="004B1038">
        <w:t xml:space="preserve">вержденной Министерством энергетики Российской Федерации.      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Показатель «Увеличение доли площади жилищного фонда, обеспеченн</w:t>
      </w:r>
      <w:r w:rsidRPr="004B1038">
        <w:t>о</w:t>
      </w:r>
      <w:r w:rsidRPr="004B1038">
        <w:t>го всеми видами благоустройства, в общей площади жилищного фонда, %» рассчитывается по формуле: Д = Жо/Ж x 100, где:</w:t>
      </w:r>
    </w:p>
    <w:p w:rsidR="008C08BE" w:rsidRPr="004B1038" w:rsidRDefault="008C08BE" w:rsidP="004B1038">
      <w:pPr>
        <w:ind w:firstLine="709"/>
        <w:jc w:val="both"/>
      </w:pPr>
      <w:r w:rsidRPr="004B1038">
        <w:t xml:space="preserve">Д </w:t>
      </w:r>
      <w:r w:rsidR="00611754">
        <w:t>–</w:t>
      </w:r>
      <w:r w:rsidRPr="004B1038">
        <w:t xml:space="preserve"> доля площади жилищного фонда, обеспеченного всеми видами благ</w:t>
      </w:r>
      <w:r w:rsidRPr="004B1038">
        <w:t>о</w:t>
      </w:r>
      <w:r w:rsidRPr="004B1038">
        <w:t>устройства, в общей площади жилищного фонда;</w:t>
      </w:r>
    </w:p>
    <w:p w:rsidR="008C08BE" w:rsidRPr="004B1038" w:rsidRDefault="008C08BE" w:rsidP="004B1038">
      <w:pPr>
        <w:ind w:firstLine="709"/>
        <w:jc w:val="both"/>
      </w:pPr>
      <w:r w:rsidRPr="004B1038">
        <w:t>Жо</w:t>
      </w:r>
      <w:r w:rsidR="00611754">
        <w:t>–</w:t>
      </w:r>
      <w:r w:rsidRPr="004B1038">
        <w:t xml:space="preserve"> общая площадь жилых помещений, оборудованная одновременно водопроводом, водоотведением (канализацией), отоплением, горячим вод</w:t>
      </w:r>
      <w:r w:rsidRPr="004B1038">
        <w:t>о</w:t>
      </w:r>
      <w:r w:rsidRPr="004B1038">
        <w:t>снабжением, газом или напольными электрическими плитами;</w:t>
      </w:r>
    </w:p>
    <w:p w:rsidR="008C08BE" w:rsidRPr="004B1038" w:rsidRDefault="008C08BE" w:rsidP="004B1038">
      <w:pPr>
        <w:ind w:firstLine="709"/>
        <w:jc w:val="both"/>
      </w:pPr>
      <w:r w:rsidRPr="004B1038">
        <w:t>Ж</w:t>
      </w:r>
      <w:r w:rsidR="00611754">
        <w:t>–</w:t>
      </w:r>
      <w:r w:rsidRPr="004B1038">
        <w:t xml:space="preserve"> общая площадь жилищного фонда.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«Увеличение уровня газификации котельных, %» рассчиты</w:t>
      </w:r>
      <w:r w:rsidR="00611754">
        <w:t>в</w:t>
      </w:r>
      <w:r w:rsidR="00611754">
        <w:t>а</w:t>
      </w:r>
      <w:r w:rsidR="00611754">
        <w:t>е</w:t>
      </w:r>
      <w:r w:rsidRPr="004B1038">
        <w:t>тся от базового показателя на момент разработки муниципальной программы с учетом ежегодного планового увеличения.</w:t>
      </w:r>
    </w:p>
    <w:p w:rsidR="008C08BE" w:rsidRPr="004B1038" w:rsidRDefault="008C08BE" w:rsidP="004B1038">
      <w:pPr>
        <w:ind w:firstLine="709"/>
        <w:jc w:val="both"/>
      </w:pPr>
      <w:r w:rsidRPr="004B1038">
        <w:t>Показатель «Увеличение доли благоустроенных дворовых территорий многоквартирных домов в общем количестве дворовых территорий, предусмо</w:t>
      </w:r>
      <w:r w:rsidRPr="004B1038">
        <w:t>т</w:t>
      </w:r>
      <w:r w:rsidRPr="004B1038">
        <w:t>ренных к благоустройству, в том числе капитальный ремонт и ремонт проездов к дворовым территориям многоквартирных домов, %» рассчитывается по фо</w:t>
      </w:r>
      <w:r w:rsidRPr="004B1038">
        <w:t>р</w:t>
      </w:r>
      <w:r w:rsidRPr="004B1038">
        <w:t>муле:Бд = Дб/Д x 100, где:</w:t>
      </w:r>
    </w:p>
    <w:p w:rsidR="008C08BE" w:rsidRPr="004B1038" w:rsidRDefault="008C08BE" w:rsidP="004B1038">
      <w:pPr>
        <w:ind w:firstLine="709"/>
        <w:jc w:val="both"/>
      </w:pPr>
      <w:r w:rsidRPr="004B1038">
        <w:t>Бд</w:t>
      </w:r>
      <w:r w:rsidR="00611754">
        <w:t>–</w:t>
      </w:r>
      <w:r w:rsidRPr="004B1038">
        <w:t xml:space="preserve"> доля благоустроенных дворовых территорий многоквартирных д</w:t>
      </w:r>
      <w:r w:rsidRPr="004B1038">
        <w:t>о</w:t>
      </w:r>
      <w:r w:rsidRPr="004B1038">
        <w:t>мов, обеспеченных всеми видами благоустройства, в общем количестве двор</w:t>
      </w:r>
      <w:r w:rsidRPr="004B1038">
        <w:t>о</w:t>
      </w:r>
      <w:r w:rsidRPr="004B1038">
        <w:t>вых территорий;</w:t>
      </w:r>
    </w:p>
    <w:p w:rsidR="008C08BE" w:rsidRPr="004B1038" w:rsidRDefault="008C08BE" w:rsidP="004B1038">
      <w:pPr>
        <w:ind w:firstLine="709"/>
        <w:jc w:val="both"/>
      </w:pPr>
      <w:r w:rsidRPr="004B1038">
        <w:t>Дб</w:t>
      </w:r>
      <w:r w:rsidR="00611754">
        <w:t>–</w:t>
      </w:r>
      <w:r w:rsidRPr="004B1038">
        <w:t xml:space="preserve"> общее количество дворовых территорий благоустроенных, в том числе капитальный ремонт и ремонт проездов к дворовым территориям мног</w:t>
      </w:r>
      <w:r w:rsidRPr="004B1038">
        <w:t>о</w:t>
      </w:r>
      <w:r w:rsidRPr="004B1038">
        <w:t>квартирных домов;</w:t>
      </w:r>
    </w:p>
    <w:p w:rsidR="008C08BE" w:rsidRPr="004B1038" w:rsidRDefault="008C08BE" w:rsidP="004B1038">
      <w:pPr>
        <w:ind w:firstLine="709"/>
        <w:jc w:val="both"/>
      </w:pPr>
      <w:r w:rsidRPr="004B1038">
        <w:t xml:space="preserve">Д </w:t>
      </w:r>
      <w:r w:rsidR="006D6B30">
        <w:t>–</w:t>
      </w:r>
      <w:r w:rsidRPr="004B1038">
        <w:t xml:space="preserve"> общее количество дворовых территорий многоквартирных домов.</w:t>
      </w:r>
    </w:p>
    <w:p w:rsidR="008C08BE" w:rsidRPr="004B1038" w:rsidRDefault="008C08BE" w:rsidP="004B1038">
      <w:pPr>
        <w:ind w:firstLine="709"/>
        <w:jc w:val="both"/>
      </w:pPr>
      <w:r w:rsidRPr="004B1038">
        <w:t>В результате реализации муниципальной программы к 2020 году должен сложиться качественно новый уровень состояния жилищно-коммунальной сф</w:t>
      </w:r>
      <w:r w:rsidRPr="004B1038">
        <w:t>е</w:t>
      </w:r>
      <w:r w:rsidRPr="004B1038">
        <w:t>ры</w:t>
      </w:r>
      <w:bookmarkStart w:id="1" w:name="sub_1085"/>
      <w:r w:rsidRPr="004B1038">
        <w:t>.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муниципальной программы будет способств</w:t>
      </w:r>
      <w:r w:rsidRPr="004B1038">
        <w:t>о</w:t>
      </w:r>
      <w:r w:rsidRPr="004B1038">
        <w:t>вать сокращению удельного потребления топливно-энергетических ресурсов          в организациях бюджетной сферы и реального сектора экономики, росту ко</w:t>
      </w:r>
      <w:r w:rsidRPr="004B1038">
        <w:t>н</w:t>
      </w:r>
      <w:r w:rsidRPr="004B1038">
        <w:t xml:space="preserve">курентоспособности, энергетической и экологической безопасности. </w:t>
      </w:r>
    </w:p>
    <w:p w:rsidR="008C08BE" w:rsidRPr="004B1038" w:rsidRDefault="008C08BE" w:rsidP="004B1038">
      <w:pPr>
        <w:ind w:firstLine="709"/>
        <w:jc w:val="both"/>
      </w:pPr>
      <w:r w:rsidRPr="004B1038">
        <w:t>Комплексный характер целей и задач муниципальной программы об</w:t>
      </w:r>
      <w:r w:rsidRPr="004B1038">
        <w:t>у</w:t>
      </w:r>
      <w:r w:rsidRPr="004B1038">
        <w:t>словливает целесообразность использования программно-целевых методов управления для скоординированного достижения взаимосвязанных целей и р</w:t>
      </w:r>
      <w:r w:rsidRPr="004B1038">
        <w:t>е</w:t>
      </w:r>
      <w:r w:rsidRPr="004B1038">
        <w:t>шения соответствующих им задач.».</w:t>
      </w:r>
    </w:p>
    <w:bookmarkEnd w:id="1"/>
    <w:p w:rsidR="008C08BE" w:rsidRPr="004B1038" w:rsidRDefault="008C08BE" w:rsidP="004B1038">
      <w:pPr>
        <w:ind w:firstLine="709"/>
        <w:jc w:val="both"/>
      </w:pPr>
      <w:r w:rsidRPr="004B1038">
        <w:t>1.</w:t>
      </w:r>
      <w:r w:rsidR="00611754">
        <w:t>3</w:t>
      </w:r>
      <w:r w:rsidRPr="004B1038">
        <w:t>.</w:t>
      </w:r>
      <w:r w:rsidR="00611754">
        <w:t xml:space="preserve">3. </w:t>
      </w:r>
      <w:r w:rsidRPr="004B1038">
        <w:t>Раздел IV. «Механизм реализации муниципальной программы» и</w:t>
      </w:r>
      <w:r w:rsidRPr="004B1038">
        <w:t>з</w:t>
      </w:r>
      <w:r w:rsidRPr="004B1038">
        <w:t>ложить в новой редакции:</w:t>
      </w:r>
    </w:p>
    <w:p w:rsidR="008C08BE" w:rsidRPr="004B1038" w:rsidRDefault="00611754" w:rsidP="004B1038">
      <w:pPr>
        <w:ind w:firstLine="709"/>
        <w:jc w:val="both"/>
      </w:pPr>
      <w:r>
        <w:t>«</w:t>
      </w:r>
      <w:r w:rsidR="008C08BE" w:rsidRPr="004B1038">
        <w:t>4.1. Муниципальная программа реализуется в соответствии с законод</w:t>
      </w:r>
      <w:r w:rsidR="008C08BE" w:rsidRPr="004B1038">
        <w:t>а</w:t>
      </w:r>
      <w:r w:rsidR="008C08BE" w:rsidRPr="004B1038">
        <w:t>тельством Российской Федерации, Ханты-Мансийского автономного округа – Югры, муниципальными нормативными правовыми актами района.</w:t>
      </w:r>
    </w:p>
    <w:p w:rsidR="008C08BE" w:rsidRPr="004B1038" w:rsidRDefault="008C08BE" w:rsidP="004B1038">
      <w:pPr>
        <w:ind w:firstLine="709"/>
        <w:jc w:val="both"/>
      </w:pPr>
      <w:r w:rsidRPr="004B1038">
        <w:t>4.2. Механизм реализации муниципальной программы включает следу</w:t>
      </w:r>
      <w:r w:rsidRPr="004B1038">
        <w:t>ю</w:t>
      </w:r>
      <w:r w:rsidRPr="004B1038">
        <w:t>щие элементы:</w:t>
      </w:r>
    </w:p>
    <w:p w:rsidR="008C08BE" w:rsidRPr="004B1038" w:rsidRDefault="008C08BE" w:rsidP="004B1038">
      <w:pPr>
        <w:ind w:firstLine="709"/>
        <w:jc w:val="both"/>
      </w:pPr>
      <w:r w:rsidRPr="004B1038">
        <w:t>разработку и принятие правовых актов, необходимых для выполнения муниципальной программы;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ежегодную подготовку и уточнение перечня программных мероприятий на очередной финансовый год и плановый период, уточнение затрат на реал</w:t>
      </w:r>
      <w:r w:rsidRPr="004B1038">
        <w:t>и</w:t>
      </w:r>
      <w:r w:rsidRPr="004B1038">
        <w:t>зацию программных мероприятий;</w:t>
      </w:r>
    </w:p>
    <w:p w:rsidR="008C08BE" w:rsidRPr="004B1038" w:rsidRDefault="008C08BE" w:rsidP="004B1038">
      <w:pPr>
        <w:ind w:firstLine="709"/>
        <w:jc w:val="both"/>
      </w:pPr>
      <w:r w:rsidRPr="004B1038">
        <w:t>совершенствование организационной структуры управления муниц</w:t>
      </w:r>
      <w:r w:rsidRPr="004B1038">
        <w:t>и</w:t>
      </w:r>
      <w:r w:rsidRPr="004B1038">
        <w:t>пальной программой с четким определением состава, функций, механизмов, координации действий исполнителей и соисполнителей мероприятий муниц</w:t>
      </w:r>
      <w:r w:rsidRPr="004B1038">
        <w:t>и</w:t>
      </w:r>
      <w:r w:rsidRPr="004B1038">
        <w:t>пальной программы;</w:t>
      </w:r>
    </w:p>
    <w:p w:rsidR="008C08BE" w:rsidRPr="004B1038" w:rsidRDefault="008C08BE" w:rsidP="004B1038">
      <w:pPr>
        <w:ind w:firstLine="709"/>
        <w:jc w:val="both"/>
      </w:pPr>
      <w:r w:rsidRPr="004B1038">
        <w:t>передачу при необходимости части функций ответственного исполнителя соисполнителям и подведомственным учреждениям (организациям), которым ответственный исполнитель может передавать в установленном порядке в</w:t>
      </w:r>
      <w:r w:rsidRPr="004B1038">
        <w:t>ы</w:t>
      </w:r>
      <w:r w:rsidRPr="004B1038">
        <w:t>полнение части своих функций;</w:t>
      </w:r>
    </w:p>
    <w:p w:rsidR="008C08BE" w:rsidRPr="004B1038" w:rsidRDefault="008C08BE" w:rsidP="004B1038">
      <w:pPr>
        <w:ind w:firstLine="709"/>
        <w:jc w:val="both"/>
      </w:pPr>
      <w:r w:rsidRPr="004B1038">
        <w:t>размещение в средствах массовой информации и на официальном веб-сайте администрации района информации о ходе и результатах реализации пр</w:t>
      </w:r>
      <w:r w:rsidRPr="004B1038">
        <w:t>о</w:t>
      </w:r>
      <w:r w:rsidRPr="004B1038">
        <w:t xml:space="preserve">граммы, финансировании программных мероприятий. </w:t>
      </w:r>
    </w:p>
    <w:p w:rsidR="008C08BE" w:rsidRPr="004B1038" w:rsidRDefault="008C08BE" w:rsidP="004B1038">
      <w:pPr>
        <w:ind w:firstLine="709"/>
        <w:jc w:val="both"/>
      </w:pPr>
      <w:r w:rsidRPr="004B1038">
        <w:t>4.3. Реализация мероприятий подпрограммы 1 осуществляется: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задачи 1. «Реконструкция, расширение, моде</w:t>
      </w:r>
      <w:r w:rsidRPr="004B1038">
        <w:t>р</w:t>
      </w:r>
      <w:r w:rsidRPr="004B1038">
        <w:t>низация, строительство объектов системы водоснабжения и водоотведения, т</w:t>
      </w:r>
      <w:r w:rsidRPr="004B1038">
        <w:t>е</w:t>
      </w:r>
      <w:r w:rsidRPr="004B1038">
        <w:t>плоснабжения, газоснабжения, электроснабжения» муниципальным казенным учреждением «Управлением капитального строительства по застройке Нижн</w:t>
      </w:r>
      <w:r w:rsidRPr="004B1038">
        <w:t>е</w:t>
      </w:r>
      <w:r w:rsidRPr="004B1038">
        <w:t>вартовского района» будет осуществляться посредством заключения муниц</w:t>
      </w:r>
      <w:r w:rsidRPr="004B1038">
        <w:t>и</w:t>
      </w:r>
      <w:r w:rsidRPr="004B1038">
        <w:t>пальных контрактов на приобретение товаров (оказание услуг, выполнение р</w:t>
      </w:r>
      <w:r w:rsidRPr="004B1038">
        <w:t>а</w:t>
      </w:r>
      <w:r w:rsidRPr="004B1038">
        <w:t>бот).</w:t>
      </w:r>
    </w:p>
    <w:p w:rsidR="008C08BE" w:rsidRPr="004B1038" w:rsidRDefault="008C08BE" w:rsidP="004B1038">
      <w:pPr>
        <w:ind w:firstLine="709"/>
        <w:jc w:val="both"/>
      </w:pPr>
      <w:r w:rsidRPr="004B1038">
        <w:t xml:space="preserve">Предоставление субсидий на реализацию мероприятий </w:t>
      </w:r>
      <w:r w:rsidR="00611754">
        <w:t xml:space="preserve">муниципальной </w:t>
      </w:r>
      <w:r w:rsidRPr="004B1038">
        <w:t xml:space="preserve">программы, включенных в Адресную инвестиционную программу Ханты-Мансийского автономного округа </w:t>
      </w:r>
      <w:r w:rsidR="00611754">
        <w:t>–</w:t>
      </w:r>
      <w:r w:rsidRPr="004B1038">
        <w:t xml:space="preserve"> Югры</w:t>
      </w:r>
      <w:r w:rsidR="00611754">
        <w:t>,</w:t>
      </w:r>
      <w:r w:rsidRPr="004B1038">
        <w:t xml:space="preserve"> в соответствии с </w:t>
      </w:r>
      <w:r w:rsidR="00611754">
        <w:t>п</w:t>
      </w:r>
      <w:r w:rsidRPr="004B1038">
        <w:t xml:space="preserve">остановлением Правительства Ханты-Мансийского автономного округа </w:t>
      </w:r>
      <w:r w:rsidR="00611754">
        <w:t>–</w:t>
      </w:r>
      <w:r w:rsidRPr="004B1038">
        <w:t xml:space="preserve"> Югры от 23.12.2010  № 373-п «О Порядке формирования и реализации Адресной инвестиционной программы Ханты-Мансийского автономного округа </w:t>
      </w:r>
      <w:r w:rsidR="00611754">
        <w:t>–</w:t>
      </w:r>
      <w:r w:rsidRPr="004B1038">
        <w:t xml:space="preserve"> Югры», будет осущес</w:t>
      </w:r>
      <w:r w:rsidRPr="004B1038">
        <w:t>т</w:t>
      </w:r>
      <w:r w:rsidRPr="004B1038">
        <w:t>вляться в соответствии с Порядком, приведенным в приложении 1 к государс</w:t>
      </w:r>
      <w:r w:rsidRPr="004B1038">
        <w:t>т</w:t>
      </w:r>
      <w:r w:rsidRPr="004B1038">
        <w:t>венной программе Ханты-Мансийского автономного округа – Югры «Развитие жилищно-коммунального комплекса и повышение энергетической эффективн</w:t>
      </w:r>
      <w:r w:rsidRPr="004B1038">
        <w:t>о</w:t>
      </w:r>
      <w:r w:rsidRPr="004B1038">
        <w:t>сти вХанты-Мансийском автономном округе – Югре на 2014–2020 годы», у</w:t>
      </w:r>
      <w:r w:rsidRPr="004B1038">
        <w:t>т</w:t>
      </w:r>
      <w:r w:rsidRPr="004B1038">
        <w:t xml:space="preserve">вержденной постановлением Правительства Ханты-Мансийского автономного округа </w:t>
      </w:r>
      <w:r w:rsidR="00611754">
        <w:t>–</w:t>
      </w:r>
      <w:r w:rsidRPr="004B1038">
        <w:t xml:space="preserve"> Югры» от 09.10.2013 № 423-п. </w:t>
      </w:r>
    </w:p>
    <w:p w:rsidR="008C08BE" w:rsidRPr="004B1038" w:rsidRDefault="008C08BE" w:rsidP="004B1038">
      <w:pPr>
        <w:ind w:firstLine="709"/>
        <w:jc w:val="both"/>
      </w:pPr>
      <w:r w:rsidRPr="004B1038">
        <w:t>Уровень софинансирования мероприятия за счет средств бюджета авт</w:t>
      </w:r>
      <w:r w:rsidRPr="004B1038">
        <w:t>о</w:t>
      </w:r>
      <w:r w:rsidRPr="004B1038">
        <w:t xml:space="preserve">номного округа определен </w:t>
      </w:r>
      <w:r w:rsidR="00611754">
        <w:t xml:space="preserve">в размере </w:t>
      </w:r>
      <w:r w:rsidRPr="004B1038">
        <w:t>80</w:t>
      </w:r>
      <w:r w:rsidR="00611754">
        <w:t xml:space="preserve"> процентов</w:t>
      </w:r>
      <w:r w:rsidRPr="004B1038">
        <w:t xml:space="preserve">, уровень софинансирования за счет средств местного бюджета </w:t>
      </w:r>
      <w:r w:rsidR="00611754">
        <w:t xml:space="preserve">– </w:t>
      </w:r>
      <w:r w:rsidRPr="004B1038">
        <w:t>20</w:t>
      </w:r>
      <w:r w:rsidR="00611754">
        <w:t xml:space="preserve"> процентов</w:t>
      </w:r>
      <w:r w:rsidRPr="004B1038">
        <w:t>.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задачи 2. «Капитальный ремонт (с заменой) си</w:t>
      </w:r>
      <w:r w:rsidRPr="004B1038">
        <w:t>с</w:t>
      </w:r>
      <w:r w:rsidRPr="004B1038">
        <w:t>тем теплоснабжения, водоснабжения и водоотведения для подготовки к осенне-зимнему периоду» муниципальным казенным учреждением «Управлением к</w:t>
      </w:r>
      <w:r w:rsidRPr="004B1038">
        <w:t>а</w:t>
      </w:r>
      <w:r w:rsidRPr="004B1038">
        <w:t>питального строительства по застройке Нижневартовского района» будет ос</w:t>
      </w:r>
      <w:r w:rsidRPr="004B1038">
        <w:t>у</w:t>
      </w:r>
      <w:r w:rsidRPr="004B1038">
        <w:t>ществляться посредством заключения муниципальных контрактов на приобр</w:t>
      </w:r>
      <w:r w:rsidRPr="004B1038">
        <w:t>е</w:t>
      </w:r>
      <w:r w:rsidRPr="004B1038">
        <w:t>тение товаров (оказание услуг, выполнение работ).</w:t>
      </w:r>
    </w:p>
    <w:p w:rsidR="008C08BE" w:rsidRPr="004B1038" w:rsidRDefault="008C08BE" w:rsidP="004B1038">
      <w:pPr>
        <w:ind w:firstLine="709"/>
        <w:jc w:val="both"/>
      </w:pPr>
      <w:r w:rsidRPr="004B1038">
        <w:t>Предоставление субсидий на реализацию мероприятий будет осущест</w:t>
      </w:r>
      <w:r w:rsidRPr="004B1038">
        <w:t>в</w:t>
      </w:r>
      <w:r w:rsidRPr="004B1038">
        <w:t>ляться в соответствии Порядком, приведенным в приложении 2 к государс</w:t>
      </w:r>
      <w:r w:rsidRPr="004B1038">
        <w:t>т</w:t>
      </w:r>
      <w:r w:rsidRPr="004B1038">
        <w:lastRenderedPageBreak/>
        <w:t>венной программе Ханты-Мансийского автономного округа – Югры «Развитие жилищно-коммунального комплекса и повышение энергетической эффективн</w:t>
      </w:r>
      <w:r w:rsidRPr="004B1038">
        <w:t>о</w:t>
      </w:r>
      <w:r w:rsidRPr="004B1038">
        <w:t>сти в Ханты-Мансийском автономном округе – Югре на 2014–2020 годы», у</w:t>
      </w:r>
      <w:r w:rsidRPr="004B1038">
        <w:t>т</w:t>
      </w:r>
      <w:r w:rsidRPr="004B1038">
        <w:t xml:space="preserve">вержденной постановлением Правительства Ханты-Мансийского автономного округа </w:t>
      </w:r>
      <w:r w:rsidR="00611754">
        <w:t>–</w:t>
      </w:r>
      <w:r w:rsidRPr="004B1038">
        <w:t xml:space="preserve"> Югры» от 09.10.2013 № 423-п. </w:t>
      </w:r>
    </w:p>
    <w:p w:rsidR="008C08BE" w:rsidRPr="004B1038" w:rsidRDefault="008C08BE" w:rsidP="004B1038">
      <w:pPr>
        <w:ind w:firstLine="709"/>
        <w:jc w:val="both"/>
      </w:pPr>
      <w:r w:rsidRPr="004B1038">
        <w:t>Уровень софинансирования мероприятия за счет средств бюджета авт</w:t>
      </w:r>
      <w:r w:rsidRPr="004B1038">
        <w:t>о</w:t>
      </w:r>
      <w:r w:rsidRPr="004B1038">
        <w:t xml:space="preserve">номного округа определен </w:t>
      </w:r>
      <w:r w:rsidR="00611754">
        <w:t xml:space="preserve">в размере </w:t>
      </w:r>
      <w:r w:rsidRPr="004B1038">
        <w:t>95</w:t>
      </w:r>
      <w:r w:rsidR="00611754">
        <w:t xml:space="preserve"> процентов</w:t>
      </w:r>
      <w:r w:rsidRPr="004B1038">
        <w:t xml:space="preserve">, уровень софинансирования за счет средств местного бюджета </w:t>
      </w:r>
      <w:r w:rsidR="00611754">
        <w:t xml:space="preserve">– </w:t>
      </w:r>
      <w:r w:rsidRPr="004B1038">
        <w:t>5</w:t>
      </w:r>
      <w:r w:rsidR="00611754">
        <w:t xml:space="preserve"> процентов</w:t>
      </w:r>
      <w:r w:rsidRPr="004B1038">
        <w:t>.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задачи 3. «Реализация мероприятий в сфере ж</w:t>
      </w:r>
      <w:r w:rsidRPr="004B1038">
        <w:t>и</w:t>
      </w:r>
      <w:r w:rsidRPr="004B1038">
        <w:t>лищно-коммунального хозяйства и социальной сферы» осуществляется отд</w:t>
      </w:r>
      <w:r w:rsidRPr="004B1038">
        <w:t>е</w:t>
      </w:r>
      <w:r w:rsidRPr="004B1038">
        <w:t>лом жилищно-коммунального хозяйства, энергетики и строительства админ</w:t>
      </w:r>
      <w:r w:rsidRPr="004B1038">
        <w:t>и</w:t>
      </w:r>
      <w:r w:rsidRPr="004B1038">
        <w:t xml:space="preserve">страции района. 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1.3.1</w:t>
      </w:r>
      <w:r w:rsidR="00611754">
        <w:t>.</w:t>
      </w:r>
      <w:r w:rsidRPr="004B1038">
        <w:t>–1.3.5</w:t>
      </w:r>
      <w:r w:rsidR="00611754">
        <w:t>.</w:t>
      </w:r>
      <w:r w:rsidRPr="004B1038">
        <w:t xml:space="preserve"> будет осуществляться посредством заключения муниципальных контрактов на приобретение товаров (оказание у</w:t>
      </w:r>
      <w:r w:rsidRPr="004B1038">
        <w:t>с</w:t>
      </w:r>
      <w:r w:rsidRPr="004B1038">
        <w:t xml:space="preserve">луг, выполнение работ). 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мероприятия 1.3.6. будет осуществляться в соответствии с п</w:t>
      </w:r>
      <w:r w:rsidRPr="004B1038">
        <w:t>о</w:t>
      </w:r>
      <w:r w:rsidRPr="004B1038">
        <w:t>становлением Правительства Ханты-Мансийского автономного округа – Югры от 05.09.2013 № 349-п «Об утверждении Порядка расходования субвенций, предоставленных их бюджета Ханты-Мансийского автономного округа – Югры бюджетам муниципальных районов и городских округов Ханты-Мансийского автономного округа – Югры на выполнение отдельного государственного по</w:t>
      </w:r>
      <w:r w:rsidRPr="004B1038">
        <w:t>л</w:t>
      </w:r>
      <w:r w:rsidRPr="004B1038">
        <w:t>номочия Ханты-Мансийского автономного округа – Югры по проведению м</w:t>
      </w:r>
      <w:r w:rsidRPr="004B1038">
        <w:t>е</w:t>
      </w:r>
      <w:r w:rsidRPr="004B1038">
        <w:t xml:space="preserve">роприятий по предупреждению и ликвидации болезней животных, их лечению, защите населения от болезней, общих для человека и животных». 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задачи 4. «Обеспечение бесперебойной работы объектов жилищно-коммунального хозяйства и социальной сферы» осущест</w:t>
      </w:r>
      <w:r w:rsidRPr="004B1038">
        <w:t>в</w:t>
      </w:r>
      <w:r w:rsidRPr="004B1038">
        <w:t>ляется отделом жилищно-коммунального хозяйства, энергетики и строительс</w:t>
      </w:r>
      <w:r w:rsidRPr="004B1038">
        <w:t>т</w:t>
      </w:r>
      <w:r w:rsidRPr="004B1038">
        <w:t>ва администрации района посредством заключения договоров на предоставл</w:t>
      </w:r>
      <w:r w:rsidRPr="004B1038">
        <w:t>е</w:t>
      </w:r>
      <w:r w:rsidRPr="004B1038">
        <w:t xml:space="preserve">ние субсидии предприятиям жилищно-коммунального хозяйства района. </w:t>
      </w:r>
    </w:p>
    <w:p w:rsidR="008C08BE" w:rsidRPr="004B1038" w:rsidRDefault="008C08BE" w:rsidP="004B1038">
      <w:pPr>
        <w:ind w:firstLine="709"/>
        <w:jc w:val="both"/>
      </w:pPr>
      <w:r w:rsidRPr="004B1038">
        <w:t>Мероприятие 1.4.1. «Предоставление субсидий на возмещение фактич</w:t>
      </w:r>
      <w:r w:rsidRPr="004B1038">
        <w:t>е</w:t>
      </w:r>
      <w:r w:rsidRPr="004B1038">
        <w:t>ски полученных затрат на выполнение мероприятий по подготовке объектов жилищно-коммунального хозяйства и социальной сферы района к работе в осенне-зимний период в части возмещений убытков на приобретением энерг</w:t>
      </w:r>
      <w:r w:rsidRPr="004B1038">
        <w:t>о</w:t>
      </w:r>
      <w:r w:rsidRPr="004B1038">
        <w:t>носителей предприятиями жилищно-коммунального хозяйства» будет осущес</w:t>
      </w:r>
      <w:r w:rsidRPr="004B1038">
        <w:t>т</w:t>
      </w:r>
      <w:r w:rsidRPr="004B1038">
        <w:t>вляться в соответствии с постановлением администрации района от 18.06.2011 № 998 «Об утверждении порядка предоставления субсидий организациям ж</w:t>
      </w:r>
      <w:r w:rsidRPr="004B1038">
        <w:t>и</w:t>
      </w:r>
      <w:r w:rsidRPr="004B1038">
        <w:t>лищно-коммунального хозяйства из бюджета района на текущий финансовый год, очередной финансовый год и плановый период».</w:t>
      </w:r>
    </w:p>
    <w:p w:rsidR="008C08BE" w:rsidRPr="004B1038" w:rsidRDefault="00041B1A" w:rsidP="004B1038">
      <w:pPr>
        <w:ind w:firstLine="709"/>
        <w:jc w:val="both"/>
      </w:pPr>
      <w:r>
        <w:t>М</w:t>
      </w:r>
      <w:r w:rsidR="008C08BE" w:rsidRPr="004B1038">
        <w:t>ероприятие 1.4.2. «Предоставление субсидий на возмещение фактич</w:t>
      </w:r>
      <w:r w:rsidR="008C08BE" w:rsidRPr="004B1038">
        <w:t>е</w:t>
      </w:r>
      <w:r w:rsidR="008C08BE" w:rsidRPr="004B1038">
        <w:t>ски полученных убытков, связанных с применением регулируемых тарифов на коммунальные услуги» будет осуществляться в соответствии с постановлением администрации района от 18.06.2011 № 998 «Об утверждении порядка предо</w:t>
      </w:r>
      <w:r w:rsidR="008C08BE" w:rsidRPr="004B1038">
        <w:t>с</w:t>
      </w:r>
      <w:r w:rsidR="008C08BE" w:rsidRPr="004B1038">
        <w:t>тавления субсидий организациям жилищно-коммунального хозяйства из бю</w:t>
      </w:r>
      <w:r w:rsidR="008C08BE" w:rsidRPr="004B1038">
        <w:t>д</w:t>
      </w:r>
      <w:r w:rsidR="008C08BE" w:rsidRPr="004B1038">
        <w:t>жета района на текущий финансовый год, очередной финансовый год и план</w:t>
      </w:r>
      <w:r w:rsidR="008C08BE" w:rsidRPr="004B1038">
        <w:t>о</w:t>
      </w:r>
      <w:r w:rsidR="008C08BE" w:rsidRPr="004B1038">
        <w:t>вый период».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Реализация мероприятий подпрограммы 2 осуществляется:</w:t>
      </w:r>
    </w:p>
    <w:p w:rsidR="008C08BE" w:rsidRPr="004B1038" w:rsidRDefault="00041B1A" w:rsidP="004B1038">
      <w:pPr>
        <w:ind w:firstLine="709"/>
        <w:jc w:val="both"/>
      </w:pPr>
      <w:r>
        <w:t>м</w:t>
      </w:r>
      <w:r w:rsidR="008C08BE" w:rsidRPr="004B1038">
        <w:t>ероприятие 2.1.3</w:t>
      </w:r>
      <w:r w:rsidR="00611754">
        <w:t>.</w:t>
      </w:r>
      <w:r w:rsidR="008C08BE" w:rsidRPr="004B1038">
        <w:t xml:space="preserve">«Благоустройство домовых территорий» </w:t>
      </w:r>
      <w:r w:rsidR="00611754">
        <w:t xml:space="preserve">– </w:t>
      </w:r>
      <w:r w:rsidR="008C08BE" w:rsidRPr="004B1038">
        <w:t>админис</w:t>
      </w:r>
      <w:r w:rsidR="008C08BE" w:rsidRPr="004B1038">
        <w:t>т</w:t>
      </w:r>
      <w:r w:rsidR="008C08BE" w:rsidRPr="004B1038">
        <w:t xml:space="preserve">рациями городских и сельских поселений района в соответствии с Порядком, приведенным в приложении 4 к государственной программе Ханты-Мансийского автономного округа – Югры «Развитие жилищно-коммунального комплекса и повышение энергетической эффективности в Ханты-Мансийском автономном округе – Югре на 2014–2020 годы», утвержденной постановлением Правительства Ханты-Мансийского автономного округа </w:t>
      </w:r>
      <w:r w:rsidR="00611754">
        <w:t>–</w:t>
      </w:r>
      <w:r w:rsidR="008C08BE" w:rsidRPr="004B1038">
        <w:t xml:space="preserve"> Югры» от 09.10.2013 № 423-п.</w:t>
      </w:r>
    </w:p>
    <w:p w:rsidR="008C08BE" w:rsidRPr="004B1038" w:rsidRDefault="008C08BE" w:rsidP="004B1038">
      <w:pPr>
        <w:ind w:firstLine="709"/>
        <w:jc w:val="both"/>
      </w:pPr>
      <w:r w:rsidRPr="004B1038">
        <w:t>Субсидии из бюджета автономного округа предоставляются на софина</w:t>
      </w:r>
      <w:r w:rsidRPr="004B1038">
        <w:t>н</w:t>
      </w:r>
      <w:r w:rsidRPr="004B1038">
        <w:t>сирование расходов по благоустройству домовых территорий многоквартирных домов. Уровень софинансирования мероприятия за счет бюджета автономного округа составляет 90</w:t>
      </w:r>
      <w:r w:rsidR="00611754">
        <w:t xml:space="preserve"> процентов</w:t>
      </w:r>
      <w:r w:rsidRPr="004B1038">
        <w:t>.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подпрограммы 3 осуществляется:</w:t>
      </w:r>
    </w:p>
    <w:p w:rsidR="008C08BE" w:rsidRPr="004B1038" w:rsidRDefault="00041B1A" w:rsidP="004B1038">
      <w:pPr>
        <w:ind w:firstLine="709"/>
        <w:jc w:val="both"/>
      </w:pPr>
      <w:r>
        <w:t>м</w:t>
      </w:r>
      <w:r w:rsidR="008C08BE" w:rsidRPr="004B1038">
        <w:t>ероприяти</w:t>
      </w:r>
      <w:r>
        <w:t>е</w:t>
      </w:r>
      <w:r w:rsidR="008C08BE" w:rsidRPr="004B1038">
        <w:t xml:space="preserve"> 3.1</w:t>
      </w:r>
      <w:r>
        <w:t>.</w:t>
      </w:r>
      <w:r w:rsidR="008C08BE" w:rsidRPr="004B1038">
        <w:t xml:space="preserve"> «Возмещение недополученных доходов организациям, осуществляющим реализацию электрической энергии населению и приравне</w:t>
      </w:r>
      <w:r w:rsidR="008C08BE" w:rsidRPr="004B1038">
        <w:t>н</w:t>
      </w:r>
      <w:r w:rsidR="008C08BE" w:rsidRPr="004B1038">
        <w:t>ным к ним категориям потребителей в зоне децентрализованного электросна</w:t>
      </w:r>
      <w:r w:rsidR="008C08BE" w:rsidRPr="004B1038">
        <w:t>б</w:t>
      </w:r>
      <w:r w:rsidR="008C08BE" w:rsidRPr="004B1038">
        <w:t>жения автономного округа по социально ориентированным тарифам» задачи 1. «Обеспечение равных прав потребителей на получение энергетических ресу</w:t>
      </w:r>
      <w:r w:rsidR="008C08BE" w:rsidRPr="004B1038">
        <w:t>р</w:t>
      </w:r>
      <w:r w:rsidR="008C08BE" w:rsidRPr="004B1038">
        <w:t>сов» осуществляется отделом жилищно-коммунального хозяйства, энергетики и строительства администрации района. Предоставление субвенции на реализ</w:t>
      </w:r>
      <w:r w:rsidR="008C08BE" w:rsidRPr="004B1038">
        <w:t>а</w:t>
      </w:r>
      <w:r w:rsidR="008C08BE" w:rsidRPr="004B1038">
        <w:t>цию мероприятия будет осуществляться в соответствии Порядком, приведе</w:t>
      </w:r>
      <w:r w:rsidR="008C08BE" w:rsidRPr="004B1038">
        <w:t>н</w:t>
      </w:r>
      <w:r w:rsidR="008C08BE" w:rsidRPr="004B1038">
        <w:t>ным в приложении 9 к государственной программе Ханты-Мансийского авт</w:t>
      </w:r>
      <w:r w:rsidR="008C08BE" w:rsidRPr="004B1038">
        <w:t>о</w:t>
      </w:r>
      <w:r w:rsidR="008C08BE" w:rsidRPr="004B1038">
        <w:t>номного округа – Югры «Развитие жилищно-коммунального комплекса и п</w:t>
      </w:r>
      <w:r w:rsidR="008C08BE" w:rsidRPr="004B1038">
        <w:t>о</w:t>
      </w:r>
      <w:r w:rsidR="008C08BE" w:rsidRPr="004B1038">
        <w:t>вышение энергетической эффективности в Ханты-Мансийском автономном о</w:t>
      </w:r>
      <w:r w:rsidR="008C08BE" w:rsidRPr="004B1038">
        <w:t>к</w:t>
      </w:r>
      <w:r w:rsidR="008C08BE" w:rsidRPr="004B1038">
        <w:t>руге – Югре на 2014–2020 годы», утвержденной постановлением Правительства Ханты-Мансийского автономного округа</w:t>
      </w:r>
      <w:r>
        <w:t xml:space="preserve"> –</w:t>
      </w:r>
      <w:r w:rsidR="008C08BE" w:rsidRPr="004B1038">
        <w:t xml:space="preserve"> Югры» от 09.10.2013 № 423-п. </w:t>
      </w:r>
    </w:p>
    <w:p w:rsidR="008C08BE" w:rsidRPr="004B1038" w:rsidRDefault="00041B1A" w:rsidP="004B1038">
      <w:pPr>
        <w:ind w:firstLine="709"/>
        <w:jc w:val="both"/>
      </w:pPr>
      <w:r>
        <w:t>Мероприятие</w:t>
      </w:r>
      <w:r w:rsidR="008C08BE" w:rsidRPr="004B1038">
        <w:t xml:space="preserve"> 3.2</w:t>
      </w:r>
      <w:r>
        <w:t>.</w:t>
      </w:r>
      <w:r w:rsidR="008C08BE" w:rsidRPr="004B1038">
        <w:t>«Возмещение недополученных доходов организациям, осуществляющим реализацию электрической энергии прочим потребителям в зоне децентрализованного электроснабжения автономного округа по цене эле</w:t>
      </w:r>
      <w:r w:rsidR="008C08BE" w:rsidRPr="004B1038">
        <w:t>к</w:t>
      </w:r>
      <w:r w:rsidR="008C08BE" w:rsidRPr="004B1038">
        <w:t>трической энергии зоны централизованного электроснабжения» задачи 1. «Обеспечение равных прав потребителей на получение энергетических ресу</w:t>
      </w:r>
      <w:r w:rsidR="008C08BE" w:rsidRPr="004B1038">
        <w:t>р</w:t>
      </w:r>
      <w:r w:rsidR="008C08BE" w:rsidRPr="004B1038">
        <w:t>сов» осуществляется отделом жилищно-коммунального хозяйства, энергетики и строительства администрации района. Предоставление субсидий на реализ</w:t>
      </w:r>
      <w:r w:rsidR="008C08BE" w:rsidRPr="004B1038">
        <w:t>а</w:t>
      </w:r>
      <w:r w:rsidR="008C08BE" w:rsidRPr="004B1038">
        <w:t>цию мероприяти</w:t>
      </w:r>
      <w:r>
        <w:t>я</w:t>
      </w:r>
      <w:r w:rsidR="008C08BE" w:rsidRPr="004B1038">
        <w:t xml:space="preserve"> будет осуществляться в соответствии Порядком, приведе</w:t>
      </w:r>
      <w:r w:rsidR="008C08BE" w:rsidRPr="004B1038">
        <w:t>н</w:t>
      </w:r>
      <w:r w:rsidR="008C08BE" w:rsidRPr="004B1038">
        <w:t>ным в приложении 10 к государственной программе Ханты-Мансийского авт</w:t>
      </w:r>
      <w:r w:rsidR="008C08BE" w:rsidRPr="004B1038">
        <w:t>о</w:t>
      </w:r>
      <w:r w:rsidR="008C08BE" w:rsidRPr="004B1038">
        <w:t>номного округа – Югры «Развитие жилищно-коммунального комплекса и п</w:t>
      </w:r>
      <w:r w:rsidR="008C08BE" w:rsidRPr="004B1038">
        <w:t>о</w:t>
      </w:r>
      <w:r w:rsidR="008C08BE" w:rsidRPr="004B1038">
        <w:t>вышение энергетической эффективности в Ханты-Мансийском автономном о</w:t>
      </w:r>
      <w:r w:rsidR="008C08BE" w:rsidRPr="004B1038">
        <w:t>к</w:t>
      </w:r>
      <w:r w:rsidR="008C08BE" w:rsidRPr="004B1038">
        <w:t xml:space="preserve">руге – Югре на 2014–2020 годы», утвержденной постановлением Правительства Ханты-Мансийского автономного округа </w:t>
      </w:r>
      <w:r>
        <w:t>–</w:t>
      </w:r>
      <w:r w:rsidR="008C08BE" w:rsidRPr="004B1038">
        <w:t xml:space="preserve"> Югры» от 09.10.2013 № 423-п;постановлением администрации </w:t>
      </w:r>
      <w:r>
        <w:t xml:space="preserve">района от 23.10.2013 </w:t>
      </w:r>
      <w:r w:rsidR="008C08BE" w:rsidRPr="004B1038">
        <w:t>№ 2190 «Об утвержд</w:t>
      </w:r>
      <w:r w:rsidR="008C08BE" w:rsidRPr="004B1038">
        <w:t>е</w:t>
      </w:r>
      <w:r w:rsidR="008C08BE" w:rsidRPr="004B1038">
        <w:t>нии Порядка предоставления субсидий из бюджета района на возмещение н</w:t>
      </w:r>
      <w:r w:rsidR="008C08BE" w:rsidRPr="004B1038">
        <w:t>е</w:t>
      </w:r>
      <w:r w:rsidR="008C08BE" w:rsidRPr="004B1038">
        <w:t>дополученных доходов организациям, осуществляющим реализацию электр</w:t>
      </w:r>
      <w:r w:rsidR="008C08BE" w:rsidRPr="004B1038">
        <w:t>и</w:t>
      </w:r>
      <w:r w:rsidR="008C08BE" w:rsidRPr="004B1038">
        <w:t xml:space="preserve">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</w:r>
      <w:r w:rsidR="008C08BE" w:rsidRPr="004B1038">
        <w:lastRenderedPageBreak/>
        <w:t>бюджетной сферы в зоне децентрализованного электроснабжения Нижнева</w:t>
      </w:r>
      <w:r w:rsidR="008C08BE" w:rsidRPr="004B1038">
        <w:t>р</w:t>
      </w:r>
      <w:r w:rsidR="008C08BE" w:rsidRPr="004B1038">
        <w:t>товского района, на текущий финансовый год, очередной финансовый год и плановый период</w:t>
      </w:r>
      <w:r>
        <w:t>».</w:t>
      </w:r>
    </w:p>
    <w:p w:rsidR="008C08BE" w:rsidRPr="004B1038" w:rsidRDefault="008C08BE" w:rsidP="004B1038">
      <w:pPr>
        <w:ind w:firstLine="709"/>
        <w:jc w:val="both"/>
      </w:pPr>
      <w:r w:rsidRPr="004B1038">
        <w:t>Уровень софинансирования мероприятия за счет средств бюджета авт</w:t>
      </w:r>
      <w:r w:rsidRPr="004B1038">
        <w:t>о</w:t>
      </w:r>
      <w:r w:rsidRPr="004B1038">
        <w:t>номного округа определен</w:t>
      </w:r>
      <w:r w:rsidR="00041B1A">
        <w:t xml:space="preserve"> в размере</w:t>
      </w:r>
      <w:r w:rsidRPr="004B1038">
        <w:t xml:space="preserve"> 60</w:t>
      </w:r>
      <w:r w:rsidR="00041B1A">
        <w:t xml:space="preserve"> процентов</w:t>
      </w:r>
      <w:r w:rsidRPr="004B1038">
        <w:t xml:space="preserve">, уровень софинансирования за счет средств местного бюджета </w:t>
      </w:r>
      <w:r w:rsidR="00041B1A">
        <w:t xml:space="preserve">– </w:t>
      </w:r>
      <w:r w:rsidRPr="004B1038">
        <w:t>40</w:t>
      </w:r>
      <w:r w:rsidR="00041B1A">
        <w:t xml:space="preserve"> процентов</w:t>
      </w:r>
      <w:r w:rsidRPr="004B1038">
        <w:t>.</w:t>
      </w:r>
    </w:p>
    <w:p w:rsidR="008C08BE" w:rsidRPr="004B1038" w:rsidRDefault="008C08BE" w:rsidP="004B1038">
      <w:pPr>
        <w:ind w:firstLine="709"/>
        <w:jc w:val="both"/>
      </w:pPr>
      <w:r w:rsidRPr="004B1038">
        <w:t>Реализация мероприятий подпрограммы 4 осуществляется:</w:t>
      </w:r>
    </w:p>
    <w:p w:rsidR="008C08BE" w:rsidRPr="004B1038" w:rsidRDefault="00041B1A" w:rsidP="004B1038">
      <w:pPr>
        <w:ind w:firstLine="709"/>
        <w:jc w:val="both"/>
      </w:pPr>
      <w:r>
        <w:t>м</w:t>
      </w:r>
      <w:r w:rsidR="008C08BE" w:rsidRPr="004B1038">
        <w:t>ероприяти</w:t>
      </w:r>
      <w:r w:rsidR="006D6B30">
        <w:t>е</w:t>
      </w:r>
      <w:r w:rsidR="008C08BE" w:rsidRPr="004B1038">
        <w:t xml:space="preserve"> 4.1.4</w:t>
      </w:r>
      <w:r>
        <w:t>.</w:t>
      </w:r>
      <w:r w:rsidR="008C08BE" w:rsidRPr="004B1038">
        <w:t>«Разработка схем водоснабжения и водоотведения н</w:t>
      </w:r>
      <w:r w:rsidR="008C08BE" w:rsidRPr="004B1038">
        <w:t>а</w:t>
      </w:r>
      <w:r w:rsidR="008C08BE" w:rsidRPr="004B1038">
        <w:t>селенных пунктов Нижневартовского района» задачи 1 «Повышение энергет</w:t>
      </w:r>
      <w:r w:rsidR="008C08BE" w:rsidRPr="004B1038">
        <w:t>и</w:t>
      </w:r>
      <w:r w:rsidR="008C08BE" w:rsidRPr="004B1038">
        <w:t>ческой эффективности при производстве и передаче энергетических ресурсов» в 2015 году муниципальным казенным учреждением «Управлением капитал</w:t>
      </w:r>
      <w:r w:rsidR="008C08BE" w:rsidRPr="004B1038">
        <w:t>ь</w:t>
      </w:r>
      <w:r w:rsidR="008C08BE" w:rsidRPr="004B1038">
        <w:t>ного строительства по застройке Нижневартовского района» в соответствии  с Порядком, приведенным в приложении 14 к государственной программе Ха</w:t>
      </w:r>
      <w:r w:rsidR="008C08BE" w:rsidRPr="004B1038">
        <w:t>н</w:t>
      </w:r>
      <w:r w:rsidR="008C08BE" w:rsidRPr="004B1038">
        <w:t>ты-Мансийского автономного округа – Югры «Развитие жилищно-коммунального комплекса и повышение энергетической эффективности в Ха</w:t>
      </w:r>
      <w:r w:rsidR="008C08BE" w:rsidRPr="004B1038">
        <w:t>н</w:t>
      </w:r>
      <w:r w:rsidR="008C08BE" w:rsidRPr="004B1038">
        <w:t xml:space="preserve">ты-Мансийском автономном округе – Югре на 2014–2020 годы», утвержденной постановлением Правительства Ханты-Мансийского автономного округа </w:t>
      </w:r>
      <w:r>
        <w:t>–</w:t>
      </w:r>
      <w:r w:rsidR="008C08BE" w:rsidRPr="004B1038">
        <w:t xml:space="preserve"> Ю</w:t>
      </w:r>
      <w:r w:rsidR="008C08BE" w:rsidRPr="004B1038">
        <w:t>г</w:t>
      </w:r>
      <w:r w:rsidR="008C08BE" w:rsidRPr="004B1038">
        <w:t xml:space="preserve">ры» от 09.10.2013 № 423-п. </w:t>
      </w:r>
    </w:p>
    <w:p w:rsidR="008C08BE" w:rsidRPr="004B1038" w:rsidRDefault="008C08BE" w:rsidP="004B1038">
      <w:pPr>
        <w:ind w:firstLine="709"/>
        <w:jc w:val="both"/>
      </w:pPr>
      <w:r w:rsidRPr="004B1038">
        <w:t>Уровень софинансирования мероприятия за счет средств бюджета авт</w:t>
      </w:r>
      <w:r w:rsidRPr="004B1038">
        <w:t>о</w:t>
      </w:r>
      <w:r w:rsidR="00041B1A">
        <w:t xml:space="preserve">номного округа определен в размере </w:t>
      </w:r>
      <w:r w:rsidRPr="004B1038">
        <w:t>60</w:t>
      </w:r>
      <w:r w:rsidR="00041B1A">
        <w:t xml:space="preserve"> процентов</w:t>
      </w:r>
      <w:r w:rsidRPr="004B1038">
        <w:t xml:space="preserve">, уровень софинансирования за счет средств местного бюджета </w:t>
      </w:r>
      <w:r w:rsidR="00041B1A">
        <w:t xml:space="preserve">– </w:t>
      </w:r>
      <w:r w:rsidRPr="004B1038">
        <w:t>40</w:t>
      </w:r>
      <w:r w:rsidR="00041B1A">
        <w:t xml:space="preserve"> процентов</w:t>
      </w:r>
      <w:r w:rsidRPr="004B1038">
        <w:t>.</w:t>
      </w:r>
    </w:p>
    <w:p w:rsidR="008C08BE" w:rsidRPr="004B1038" w:rsidRDefault="008C08BE" w:rsidP="004B1038">
      <w:pPr>
        <w:ind w:firstLine="709"/>
        <w:jc w:val="both"/>
        <w:rPr>
          <w:highlight w:val="yellow"/>
        </w:rPr>
      </w:pPr>
      <w:r w:rsidRPr="004B1038">
        <w:t>Реализация мероприятий в 2014 году осуществляется за счет местного бюджета посредством заключения муниципальных контрактов на приобретение товаров (ок</w:t>
      </w:r>
      <w:r w:rsidR="00041B1A">
        <w:t>азание услуг, выполнение работ);</w:t>
      </w:r>
    </w:p>
    <w:p w:rsidR="008C08BE" w:rsidRPr="004B1038" w:rsidRDefault="00041B1A" w:rsidP="004B1038">
      <w:pPr>
        <w:ind w:firstLine="709"/>
        <w:jc w:val="both"/>
      </w:pPr>
      <w:r>
        <w:t>м</w:t>
      </w:r>
      <w:r w:rsidR="008C08BE" w:rsidRPr="004B1038">
        <w:t>ероприятия 4.1.1</w:t>
      </w:r>
      <w:r>
        <w:t>.–</w:t>
      </w:r>
      <w:r w:rsidR="008C08BE" w:rsidRPr="004B1038">
        <w:t>4.1.3</w:t>
      </w:r>
      <w:r>
        <w:t>.</w:t>
      </w:r>
      <w:r w:rsidR="008C08BE" w:rsidRPr="004B1038">
        <w:t>,4.1.5</w:t>
      </w:r>
      <w:r>
        <w:t>.–</w:t>
      </w:r>
      <w:r w:rsidR="008C08BE" w:rsidRPr="004B1038">
        <w:t>4.1.11</w:t>
      </w:r>
      <w:r>
        <w:t>.</w:t>
      </w:r>
      <w:r w:rsidR="008C08BE" w:rsidRPr="004B1038">
        <w:t xml:space="preserve"> задачи 1 «Повышение энергетич</w:t>
      </w:r>
      <w:r w:rsidR="008C08BE" w:rsidRPr="004B1038">
        <w:t>е</w:t>
      </w:r>
      <w:r w:rsidR="008C08BE" w:rsidRPr="004B1038">
        <w:t>ской эффективности при производстве и передаче энергетических ресурсов» осуществляются муниципальным казенным учреждением «Управление кап</w:t>
      </w:r>
      <w:r w:rsidR="008C08BE" w:rsidRPr="004B1038">
        <w:t>и</w:t>
      </w:r>
      <w:r w:rsidR="008C08BE" w:rsidRPr="004B1038">
        <w:t>тального строительства по застройке Нижневартовского района» посредством заключения муниципальных контрактов на приобретение товаров (оказание у</w:t>
      </w:r>
      <w:r w:rsidR="008C08BE" w:rsidRPr="004B1038">
        <w:t>с</w:t>
      </w:r>
      <w:r w:rsidR="008C08BE" w:rsidRPr="004B1038">
        <w:t>луг, вы</w:t>
      </w:r>
      <w:r>
        <w:t>полнение работ).</w:t>
      </w:r>
    </w:p>
    <w:p w:rsidR="008C08BE" w:rsidRPr="004B1038" w:rsidRDefault="008C08BE" w:rsidP="004B1038">
      <w:pPr>
        <w:ind w:firstLine="709"/>
        <w:jc w:val="both"/>
      </w:pPr>
      <w:r w:rsidRPr="004B1038">
        <w:t xml:space="preserve">4.4. Управление и контроль за реализацией муниципальной программы осуществляет ответственный исполнитель муниципальной программы – </w:t>
      </w:r>
      <w:r w:rsidR="00041B1A">
        <w:t>отдел</w:t>
      </w:r>
      <w:r w:rsidRPr="004B1038">
        <w:t xml:space="preserve"> жилищно-коммунального хозяйства, энергетики и строительства администр</w:t>
      </w:r>
      <w:r w:rsidRPr="004B1038">
        <w:t>а</w:t>
      </w:r>
      <w:r w:rsidRPr="004B1038">
        <w:t>ции района.</w:t>
      </w:r>
    </w:p>
    <w:p w:rsidR="008C08BE" w:rsidRPr="004B1038" w:rsidRDefault="008C08BE" w:rsidP="004B1038">
      <w:pPr>
        <w:ind w:firstLine="709"/>
        <w:jc w:val="both"/>
      </w:pPr>
      <w:r w:rsidRPr="004B1038">
        <w:t>Ответственный исполнитель муниципальной программы реализу</w:t>
      </w:r>
      <w:r w:rsidR="00041B1A">
        <w:t>е</w:t>
      </w:r>
      <w:r w:rsidRPr="004B1038">
        <w:t>т свои функции и полномочия в соответствии с законодательством Российской Фед</w:t>
      </w:r>
      <w:r w:rsidRPr="004B1038">
        <w:t>е</w:t>
      </w:r>
      <w:r w:rsidRPr="004B1038">
        <w:t>рации</w:t>
      </w:r>
      <w:r w:rsidR="00154CFC">
        <w:t>,</w:t>
      </w:r>
      <w:r w:rsidRPr="004B1038">
        <w:t xml:space="preserve"> Ханты-Мансийского автономного округа – Югры и муниципальными правовыми актами района.</w:t>
      </w:r>
    </w:p>
    <w:p w:rsidR="008C08BE" w:rsidRPr="004B1038" w:rsidRDefault="008C08BE" w:rsidP="004B1038">
      <w:pPr>
        <w:ind w:firstLine="709"/>
        <w:jc w:val="both"/>
      </w:pPr>
      <w:r w:rsidRPr="004B1038">
        <w:t>Ответственный исполнитель муниципальной программы контролирует           и координирует выполнение программных мероприятий, обеспечивает при н</w:t>
      </w:r>
      <w:r w:rsidRPr="004B1038">
        <w:t>е</w:t>
      </w:r>
      <w:r w:rsidRPr="004B1038">
        <w:t>обходимости их корректировку; координирует деятельность муниципальных заказчиков по реализации основных мероприятий муниципальной программы; осуществляет мониторинг и оценку результативности мероприятий; участвует в разрешении спорных или конфликтных ситуаций, связанных с реализацией м</w:t>
      </w:r>
      <w:r w:rsidRPr="004B1038">
        <w:t>у</w:t>
      </w:r>
      <w:r w:rsidRPr="004B1038">
        <w:t xml:space="preserve">ниципальной программы. </w:t>
      </w:r>
    </w:p>
    <w:p w:rsidR="008C08BE" w:rsidRPr="004B1038" w:rsidRDefault="008C08BE" w:rsidP="004B1038">
      <w:pPr>
        <w:ind w:firstLine="709"/>
        <w:jc w:val="both"/>
      </w:pPr>
      <w:r w:rsidRPr="004B1038">
        <w:lastRenderedPageBreak/>
        <w:t>Ответственный исполнитель муниципальной программы обеспечивает взаимодействие всех соисполнителей муниципальной программы в ходе ее ре</w:t>
      </w:r>
      <w:r w:rsidRPr="004B1038">
        <w:t>а</w:t>
      </w:r>
      <w:r w:rsidRPr="004B1038">
        <w:t>лизации, контролирует целевое использование выделенных денежных средств и выполнение программных мероприятий соисполнителями муниципальной пр</w:t>
      </w:r>
      <w:r w:rsidRPr="004B1038">
        <w:t>о</w:t>
      </w:r>
      <w:r w:rsidRPr="004B1038">
        <w:t>граммы.</w:t>
      </w:r>
    </w:p>
    <w:p w:rsidR="008C08BE" w:rsidRPr="004B1038" w:rsidRDefault="008C08BE" w:rsidP="004B1038">
      <w:pPr>
        <w:ind w:firstLine="709"/>
        <w:jc w:val="both"/>
      </w:pPr>
      <w:r w:rsidRPr="004B1038">
        <w:t>Соисполнителями муниципальной программы являются:</w:t>
      </w:r>
    </w:p>
    <w:p w:rsidR="008C08BE" w:rsidRPr="004B1038" w:rsidRDefault="008C08BE" w:rsidP="004B1038">
      <w:pPr>
        <w:ind w:firstLine="709"/>
        <w:jc w:val="both"/>
      </w:pPr>
      <w:r w:rsidRPr="004B1038">
        <w:t>муниципальное казенное учреждение «Управление капитального стро</w:t>
      </w:r>
      <w:r w:rsidRPr="004B1038">
        <w:t>и</w:t>
      </w:r>
      <w:r w:rsidRPr="004B1038">
        <w:t>тельства по застройке Нижневартовского района»;</w:t>
      </w:r>
    </w:p>
    <w:p w:rsidR="008C08BE" w:rsidRPr="004B1038" w:rsidRDefault="008C08BE" w:rsidP="004B1038">
      <w:pPr>
        <w:ind w:firstLine="709"/>
        <w:jc w:val="both"/>
      </w:pPr>
      <w:r w:rsidRPr="004B1038">
        <w:t>администрации городских и сельских поселений района</w:t>
      </w:r>
      <w:r w:rsidR="00960590">
        <w:t>;</w:t>
      </w:r>
    </w:p>
    <w:p w:rsidR="008C08BE" w:rsidRPr="004B1038" w:rsidRDefault="008C08BE" w:rsidP="004B1038">
      <w:pPr>
        <w:ind w:firstLine="709"/>
        <w:jc w:val="both"/>
      </w:pPr>
      <w:r w:rsidRPr="004B1038">
        <w:t>управляющие организации, товарищества собственников жилья.</w:t>
      </w:r>
    </w:p>
    <w:p w:rsidR="008C08BE" w:rsidRPr="004B1038" w:rsidRDefault="008C08BE" w:rsidP="004B1038">
      <w:pPr>
        <w:ind w:firstLine="709"/>
        <w:jc w:val="both"/>
      </w:pPr>
      <w:r w:rsidRPr="004B1038">
        <w:t>Администрации городских и сельских поселений района:</w:t>
      </w:r>
    </w:p>
    <w:p w:rsidR="008C08BE" w:rsidRPr="004B1038" w:rsidRDefault="008C08BE" w:rsidP="004B1038">
      <w:pPr>
        <w:ind w:firstLine="709"/>
        <w:jc w:val="both"/>
      </w:pPr>
      <w:r w:rsidRPr="004B1038">
        <w:t xml:space="preserve">обеспечивают за счет бюджета поселения долю </w:t>
      </w:r>
      <w:r w:rsidRPr="004B1038">
        <w:rPr>
          <w:rFonts w:eastAsia="Calibri"/>
        </w:rPr>
        <w:t>софинансирования расх</w:t>
      </w:r>
      <w:r w:rsidRPr="004B1038">
        <w:rPr>
          <w:rFonts w:eastAsia="Calibri"/>
        </w:rPr>
        <w:t>о</w:t>
      </w:r>
      <w:r w:rsidRPr="004B1038">
        <w:rPr>
          <w:rFonts w:eastAsia="Calibri"/>
        </w:rPr>
        <w:t>дов по благоустройству дворовых территорий многоквартирных домов в соо</w:t>
      </w:r>
      <w:r w:rsidRPr="004B1038">
        <w:rPr>
          <w:rFonts w:eastAsia="Calibri"/>
        </w:rPr>
        <w:t>т</w:t>
      </w:r>
      <w:r w:rsidRPr="004B1038">
        <w:rPr>
          <w:rFonts w:eastAsia="Calibri"/>
        </w:rPr>
        <w:t xml:space="preserve">ветствии с условиями </w:t>
      </w:r>
      <w:r w:rsidRPr="004B1038">
        <w:t>государственной программы Ханты-Мансийского авт</w:t>
      </w:r>
      <w:r w:rsidRPr="004B1038">
        <w:t>о</w:t>
      </w:r>
      <w:r w:rsidRPr="004B1038">
        <w:t>номного округа – Югры «Развитие жилищно-коммунального комплекса и п</w:t>
      </w:r>
      <w:r w:rsidRPr="004B1038">
        <w:t>о</w:t>
      </w:r>
      <w:r w:rsidRPr="004B1038">
        <w:t>вышение энергетической эффективности в Ханты-Мансийском автономном о</w:t>
      </w:r>
      <w:r w:rsidRPr="004B1038">
        <w:t>к</w:t>
      </w:r>
      <w:r w:rsidRPr="004B1038">
        <w:t>руге – Югре на 2014–2020 годы», утвержденной постановлением Правительства Ханты-Мансийского автономного округа − Югры от 09.10.2013 № 423-п, путем заключения соглашений с администрацией района о реализации программ;</w:t>
      </w:r>
    </w:p>
    <w:p w:rsidR="008C08BE" w:rsidRPr="004B1038" w:rsidRDefault="008C08BE" w:rsidP="004B1038">
      <w:pPr>
        <w:ind w:firstLine="709"/>
        <w:jc w:val="both"/>
      </w:pPr>
      <w:r w:rsidRPr="004B1038">
        <w:t>организуют работу по реализации муниципальной программы в рамках своих полномочий, принимают правовые акты в пределах своей компетенции, контролируют ход реализации мероприятий муниципальной программы пос</w:t>
      </w:r>
      <w:r w:rsidRPr="004B1038">
        <w:t>е</w:t>
      </w:r>
      <w:r w:rsidRPr="004B1038">
        <w:t>ления, рассматривают и проводят экспертизу дополнительных предложений и проектов;</w:t>
      </w:r>
    </w:p>
    <w:p w:rsidR="008C08BE" w:rsidRPr="004B1038" w:rsidRDefault="008C08BE" w:rsidP="004B1038">
      <w:pPr>
        <w:ind w:firstLine="709"/>
        <w:jc w:val="both"/>
      </w:pPr>
      <w:r w:rsidRPr="004B1038">
        <w:t>вносят предложения по корректировке муниципальной программы, изм</w:t>
      </w:r>
      <w:r w:rsidRPr="004B1038">
        <w:t>е</w:t>
      </w:r>
      <w:r w:rsidRPr="004B1038">
        <w:t>нению очередности выполнения работ, разработке нормативных документов, связанных с вопросами реализации муниципальной программы;</w:t>
      </w:r>
    </w:p>
    <w:p w:rsidR="008C08BE" w:rsidRPr="004B1038" w:rsidRDefault="008C08BE" w:rsidP="004B1038">
      <w:pPr>
        <w:ind w:firstLine="709"/>
        <w:jc w:val="both"/>
      </w:pPr>
      <w:r w:rsidRPr="004B1038">
        <w:t>осуществляют мониторинг целевых показателей к муниципальной пр</w:t>
      </w:r>
      <w:r w:rsidRPr="004B1038">
        <w:t>о</w:t>
      </w:r>
      <w:r w:rsidRPr="004B1038">
        <w:t xml:space="preserve">грамме в рамках соответствующих муниципальных программ поселений           и ежеквартально предоставляют в </w:t>
      </w:r>
      <w:r w:rsidR="00041B1A">
        <w:t>отдел</w:t>
      </w:r>
      <w:r w:rsidRPr="004B1038">
        <w:t xml:space="preserve"> жилищно-коммунального хозяйства, энергетики и строительства администрации района результаты мониторинга, а также предоставляют отчет о ходе реализации муниципальной программы.</w:t>
      </w:r>
    </w:p>
    <w:p w:rsidR="008C08BE" w:rsidRPr="004B1038" w:rsidRDefault="008C08BE" w:rsidP="004B1038">
      <w:pPr>
        <w:ind w:firstLine="709"/>
        <w:jc w:val="both"/>
      </w:pPr>
      <w:r w:rsidRPr="004B1038">
        <w:t>Управляющие организации и товарищества собственников жилья:</w:t>
      </w:r>
    </w:p>
    <w:p w:rsidR="008C08BE" w:rsidRPr="004B1038" w:rsidRDefault="008C08BE" w:rsidP="004B1038">
      <w:pPr>
        <w:ind w:firstLine="709"/>
        <w:jc w:val="both"/>
      </w:pPr>
      <w:r w:rsidRPr="004B1038">
        <w:t>осуществляют заполнение электронных паспортов многоквартирных д</w:t>
      </w:r>
      <w:r w:rsidRPr="004B1038">
        <w:t>о</w:t>
      </w:r>
      <w:r w:rsidRPr="004B1038">
        <w:t>мов, находящихся в управлении организации;</w:t>
      </w:r>
    </w:p>
    <w:p w:rsidR="008C08BE" w:rsidRPr="004B1038" w:rsidRDefault="008C08BE" w:rsidP="004B1038">
      <w:pPr>
        <w:ind w:firstLine="709"/>
        <w:jc w:val="both"/>
      </w:pPr>
      <w:r w:rsidRPr="004B1038">
        <w:t>представляют информацию, необходимую для осуществления монит</w:t>
      </w:r>
      <w:r w:rsidRPr="004B1038">
        <w:t>о</w:t>
      </w:r>
      <w:r w:rsidRPr="004B1038">
        <w:t>ринга технического состояния многоквартирных домов, в администрацию ра</w:t>
      </w:r>
      <w:r w:rsidRPr="004B1038">
        <w:t>й</w:t>
      </w:r>
      <w:r w:rsidRPr="004B1038">
        <w:t>она.</w:t>
      </w:r>
    </w:p>
    <w:p w:rsidR="008C08BE" w:rsidRPr="004B1038" w:rsidRDefault="008C08BE" w:rsidP="004B1038">
      <w:pPr>
        <w:ind w:firstLine="709"/>
        <w:jc w:val="both"/>
      </w:pPr>
      <w:r w:rsidRPr="004B1038">
        <w:t>Ответственный исполнитель и соисполнители муниципальной программы осуществляют организацию работы и выполнение мероприятий, направленных на реализацию муниципальной программы (приложение 2 к муниципальной программе), в полном объеме, качественно и в срок.</w:t>
      </w:r>
    </w:p>
    <w:p w:rsidR="008C08BE" w:rsidRPr="004B1038" w:rsidRDefault="008C08BE" w:rsidP="004B1038">
      <w:pPr>
        <w:ind w:firstLine="709"/>
        <w:jc w:val="both"/>
      </w:pPr>
      <w:r w:rsidRPr="004B1038">
        <w:t>Ответственный исполнитель и соисполнители муниципальной программы несут ответственность за качественное и своевременное выполнение меропри</w:t>
      </w:r>
      <w:r w:rsidRPr="004B1038">
        <w:t>я</w:t>
      </w:r>
      <w:r w:rsidRPr="004B1038">
        <w:lastRenderedPageBreak/>
        <w:t>тий муниципальной программы, рациональное использование финансовых средств, выделяемых на реализацию муниципальной программы.</w:t>
      </w:r>
    </w:p>
    <w:p w:rsidR="008C08BE" w:rsidRPr="004B1038" w:rsidRDefault="008C08BE" w:rsidP="004B1038">
      <w:pPr>
        <w:ind w:firstLine="709"/>
        <w:jc w:val="both"/>
      </w:pPr>
      <w:r w:rsidRPr="004B1038">
        <w:t>4.5. Для обеспечения контроля и анализа хода реализации муниципальной программы соисполнители муниципальной программы ежемесячно, до 03-го числа месяца, следующего за отчетным, направляют информацию на бумажном и электронном носителях за подписью руководителя по исполнению меропри</w:t>
      </w:r>
      <w:r w:rsidRPr="004B1038">
        <w:t>я</w:t>
      </w:r>
      <w:r w:rsidRPr="004B1038">
        <w:t>тий муниципальной программы ответственному исполнителю муниципальной программы.</w:t>
      </w:r>
    </w:p>
    <w:p w:rsidR="008C08BE" w:rsidRPr="004B1038" w:rsidRDefault="008C08BE" w:rsidP="004B1038">
      <w:pPr>
        <w:ind w:firstLine="709"/>
        <w:jc w:val="both"/>
      </w:pPr>
      <w:r w:rsidRPr="004B1038">
        <w:t>Ответственный исполнитель направляет в комитет экономики админис</w:t>
      </w:r>
      <w:r w:rsidRPr="004B1038">
        <w:t>т</w:t>
      </w:r>
      <w:r w:rsidRPr="004B1038">
        <w:t>рации района отчет о ходе исполнения графика реализации муниципальной программы (сетевой график).</w:t>
      </w:r>
    </w:p>
    <w:p w:rsidR="008C08BE" w:rsidRPr="004B1038" w:rsidRDefault="008C08BE" w:rsidP="004B1038">
      <w:pPr>
        <w:ind w:firstLine="709"/>
        <w:jc w:val="both"/>
      </w:pPr>
      <w:r w:rsidRPr="004B1038">
        <w:t>Отчет представляется в следующие сроки:</w:t>
      </w:r>
    </w:p>
    <w:p w:rsidR="008C08BE" w:rsidRPr="004B1038" w:rsidRDefault="008C08BE" w:rsidP="004B1038">
      <w:pPr>
        <w:ind w:firstLine="709"/>
        <w:jc w:val="both"/>
      </w:pPr>
      <w:r w:rsidRPr="004B1038">
        <w:t>ежемесячно, до 05-го числа каждого месяца, следующего за отчетным, на бумажном и электронном носителях за подписью руководителя, согласованный с департаментом финансов администрации района по общим объемам фина</w:t>
      </w:r>
      <w:r w:rsidRPr="004B1038">
        <w:t>н</w:t>
      </w:r>
      <w:r w:rsidRPr="004B1038">
        <w:t>сирования;</w:t>
      </w:r>
    </w:p>
    <w:p w:rsidR="008C08BE" w:rsidRPr="004B1038" w:rsidRDefault="008C08BE" w:rsidP="004B1038">
      <w:pPr>
        <w:ind w:firstLine="709"/>
        <w:jc w:val="both"/>
      </w:pPr>
      <w:r w:rsidRPr="004B1038">
        <w:t>ежегодно, до 25-го января года, следующего за отчетным годом, на б</w:t>
      </w:r>
      <w:r w:rsidRPr="004B1038">
        <w:t>у</w:t>
      </w:r>
      <w:r w:rsidRPr="004B1038">
        <w:t>мажном и электронном носителях за подписью руководителя, согласованный              с департаментом финансов администрации района по общим объемам фина</w:t>
      </w:r>
      <w:r w:rsidRPr="004B1038">
        <w:t>н</w:t>
      </w:r>
      <w:r w:rsidRPr="004B1038">
        <w:t>сирования.</w:t>
      </w:r>
      <w:r w:rsidR="006D6B30">
        <w:t>».</w:t>
      </w:r>
    </w:p>
    <w:p w:rsidR="00960590" w:rsidRPr="004B1038" w:rsidRDefault="00960590" w:rsidP="00960590">
      <w:pPr>
        <w:ind w:firstLine="709"/>
        <w:jc w:val="both"/>
      </w:pPr>
      <w:r w:rsidRPr="004B1038">
        <w:t>1.4. Приложение 2 к муниципальной программе изложить в новой реда</w:t>
      </w:r>
      <w:r w:rsidRPr="004B1038">
        <w:t>к</w:t>
      </w:r>
      <w:r w:rsidRPr="004B1038">
        <w:t>ции согласно приложению.</w:t>
      </w:r>
    </w:p>
    <w:p w:rsidR="008C08BE" w:rsidRPr="004B1038" w:rsidRDefault="008C08BE" w:rsidP="004B1038">
      <w:pPr>
        <w:ind w:firstLine="709"/>
        <w:jc w:val="both"/>
      </w:pPr>
    </w:p>
    <w:p w:rsidR="008C08BE" w:rsidRPr="004B1038" w:rsidRDefault="008C08BE" w:rsidP="004B1038">
      <w:pPr>
        <w:ind w:firstLine="709"/>
        <w:jc w:val="both"/>
      </w:pPr>
      <w:r w:rsidRPr="004B1038">
        <w:t>2. Пресс-службе администрации района (А.Н. Королёва) опубликовать постановление в районной газете «Новости Приобья».</w:t>
      </w:r>
    </w:p>
    <w:p w:rsidR="00041B1A" w:rsidRDefault="00041B1A" w:rsidP="004B1038">
      <w:pPr>
        <w:ind w:firstLine="709"/>
        <w:jc w:val="both"/>
      </w:pPr>
    </w:p>
    <w:p w:rsidR="008C08BE" w:rsidRPr="004B1038" w:rsidRDefault="00041B1A" w:rsidP="004B1038">
      <w:pPr>
        <w:ind w:firstLine="709"/>
        <w:jc w:val="both"/>
      </w:pPr>
      <w:r>
        <w:t>3</w:t>
      </w:r>
      <w:r w:rsidR="008C08BE" w:rsidRPr="004B1038">
        <w:t>. Постановление вступает в силу после его официального опубликов</w:t>
      </w:r>
      <w:r w:rsidR="008C08BE" w:rsidRPr="004B1038">
        <w:t>а</w:t>
      </w:r>
      <w:r w:rsidR="008C08BE" w:rsidRPr="004B1038">
        <w:t>ния.</w:t>
      </w:r>
    </w:p>
    <w:p w:rsidR="008C08BE" w:rsidRPr="004B1038" w:rsidRDefault="008C08BE" w:rsidP="004B1038">
      <w:pPr>
        <w:ind w:firstLine="709"/>
        <w:jc w:val="both"/>
      </w:pPr>
    </w:p>
    <w:p w:rsidR="008C08BE" w:rsidRPr="004B1038" w:rsidRDefault="00041B1A" w:rsidP="004B1038">
      <w:pPr>
        <w:ind w:firstLine="709"/>
        <w:jc w:val="both"/>
      </w:pPr>
      <w:r>
        <w:t>4</w:t>
      </w:r>
      <w:r w:rsidR="008C08BE" w:rsidRPr="004B1038">
        <w:t>. Контроль за выполнением постановления возложить на заместителя главы администрации района по жилищно-коммунальному хозяйству и стро</w:t>
      </w:r>
      <w:r w:rsidR="008C08BE" w:rsidRPr="004B1038">
        <w:t>и</w:t>
      </w:r>
      <w:r w:rsidR="008C08BE" w:rsidRPr="004B1038">
        <w:t>тельству А.Ю. Бурылова.</w:t>
      </w:r>
    </w:p>
    <w:p w:rsidR="008C08BE" w:rsidRPr="004B1038" w:rsidRDefault="008C08BE" w:rsidP="004B1038">
      <w:pPr>
        <w:ind w:firstLine="709"/>
        <w:jc w:val="both"/>
      </w:pPr>
    </w:p>
    <w:p w:rsidR="008C08BE" w:rsidRPr="004B1038" w:rsidRDefault="008C08BE" w:rsidP="004B1038">
      <w:pPr>
        <w:ind w:firstLine="709"/>
        <w:jc w:val="both"/>
      </w:pPr>
    </w:p>
    <w:p w:rsidR="008C08BE" w:rsidRPr="004B1038" w:rsidRDefault="008C08BE" w:rsidP="004B1038">
      <w:pPr>
        <w:ind w:firstLine="709"/>
        <w:jc w:val="both"/>
      </w:pPr>
    </w:p>
    <w:p w:rsidR="008C08BE" w:rsidRPr="004B1038" w:rsidRDefault="008C08BE" w:rsidP="00041B1A">
      <w:pPr>
        <w:jc w:val="both"/>
      </w:pPr>
      <w:r w:rsidRPr="004B1038">
        <w:t>Глава администрации района                                                         Б.А. Саломатин</w:t>
      </w:r>
    </w:p>
    <w:p w:rsidR="008C08BE" w:rsidRPr="008C08BE" w:rsidRDefault="008C08BE" w:rsidP="008C08BE"/>
    <w:p w:rsidR="008C08BE" w:rsidRPr="008C08BE" w:rsidRDefault="008C08BE" w:rsidP="008C08BE"/>
    <w:p w:rsidR="008C08BE" w:rsidRPr="008C08BE" w:rsidRDefault="008C08BE" w:rsidP="008C08BE"/>
    <w:p w:rsidR="008C08BE" w:rsidRPr="008C08BE" w:rsidRDefault="008C08BE" w:rsidP="008C08BE"/>
    <w:p w:rsidR="008C08BE" w:rsidRPr="008C08BE" w:rsidRDefault="008C08BE" w:rsidP="008C08BE"/>
    <w:p w:rsidR="008C08BE" w:rsidRPr="008C08BE" w:rsidRDefault="008C08BE" w:rsidP="008C08BE"/>
    <w:p w:rsidR="008C08BE" w:rsidRPr="008C08BE" w:rsidRDefault="008C08BE" w:rsidP="008C08BE"/>
    <w:p w:rsidR="00041B1A" w:rsidRDefault="00041B1A" w:rsidP="008C08BE">
      <w:pPr>
        <w:sectPr w:rsidR="00041B1A" w:rsidSect="004B1038">
          <w:headerReference w:type="default" r:id="rId16"/>
          <w:headerReference w:type="first" r:id="rId17"/>
          <w:pgSz w:w="11906" w:h="16838"/>
          <w:pgMar w:top="1134" w:right="567" w:bottom="1134" w:left="1701" w:header="720" w:footer="720" w:gutter="0"/>
          <w:cols w:space="720"/>
        </w:sectPr>
      </w:pPr>
    </w:p>
    <w:p w:rsidR="00041B1A" w:rsidRDefault="00041B1A" w:rsidP="00041B1A">
      <w:pPr>
        <w:ind w:left="9781"/>
        <w:jc w:val="both"/>
      </w:pPr>
      <w:r>
        <w:lastRenderedPageBreak/>
        <w:t xml:space="preserve">Приложение к постановлению </w:t>
      </w:r>
    </w:p>
    <w:p w:rsidR="00041B1A" w:rsidRDefault="00041B1A" w:rsidP="00041B1A">
      <w:pPr>
        <w:ind w:left="9781"/>
        <w:jc w:val="both"/>
      </w:pPr>
      <w:r>
        <w:t>администрации района</w:t>
      </w:r>
    </w:p>
    <w:p w:rsidR="00041B1A" w:rsidRDefault="00041B1A" w:rsidP="00041B1A">
      <w:pPr>
        <w:ind w:left="9781"/>
        <w:jc w:val="both"/>
      </w:pPr>
      <w:r>
        <w:t xml:space="preserve">от </w:t>
      </w:r>
      <w:r w:rsidR="009E7240">
        <w:t>20.08.2014</w:t>
      </w:r>
      <w:r>
        <w:t xml:space="preserve"> № </w:t>
      </w:r>
      <w:r w:rsidR="009E7240">
        <w:t>1649</w:t>
      </w:r>
      <w:bookmarkStart w:id="2" w:name="_GoBack"/>
      <w:bookmarkEnd w:id="2"/>
    </w:p>
    <w:p w:rsidR="00041B1A" w:rsidRDefault="00041B1A" w:rsidP="00041B1A">
      <w:pPr>
        <w:ind w:left="9781"/>
        <w:jc w:val="both"/>
      </w:pPr>
    </w:p>
    <w:p w:rsidR="008C08BE" w:rsidRPr="008C08BE" w:rsidRDefault="00041B1A" w:rsidP="00041B1A">
      <w:pPr>
        <w:ind w:left="9781"/>
        <w:jc w:val="both"/>
      </w:pPr>
      <w:r>
        <w:t>«</w:t>
      </w:r>
      <w:r w:rsidR="008C08BE" w:rsidRPr="008C08BE">
        <w:t>Приложение 2 к муниципальной пр</w:t>
      </w:r>
      <w:r w:rsidR="008C08BE" w:rsidRPr="008C08BE">
        <w:t>о</w:t>
      </w:r>
      <w:r w:rsidR="008C08BE" w:rsidRPr="008C08BE">
        <w:t>грамме «Развитие жилищно-ком</w:t>
      </w:r>
      <w:r>
        <w:t>-</w:t>
      </w:r>
      <w:r w:rsidR="008C08BE" w:rsidRPr="008C08BE">
        <w:t>мунального комплекса и повышение энергетической эффективности вНи</w:t>
      </w:r>
      <w:r w:rsidR="008C08BE" w:rsidRPr="008C08BE">
        <w:t>ж</w:t>
      </w:r>
      <w:r w:rsidR="008C08BE" w:rsidRPr="008C08BE">
        <w:t>невартовском районе на 2014−2020 г</w:t>
      </w:r>
      <w:r w:rsidR="008C08BE" w:rsidRPr="008C08BE">
        <w:t>о</w:t>
      </w:r>
      <w:r w:rsidR="008C08BE" w:rsidRPr="008C08BE">
        <w:t xml:space="preserve">ды» </w:t>
      </w:r>
    </w:p>
    <w:p w:rsidR="008C08BE" w:rsidRDefault="008C08BE" w:rsidP="008C08BE"/>
    <w:p w:rsidR="00041B1A" w:rsidRPr="008C08BE" w:rsidRDefault="00041B1A" w:rsidP="008C08BE"/>
    <w:p w:rsidR="008C08BE" w:rsidRPr="00041B1A" w:rsidRDefault="008C08BE" w:rsidP="00041B1A">
      <w:pPr>
        <w:jc w:val="center"/>
        <w:rPr>
          <w:b/>
        </w:rPr>
      </w:pPr>
      <w:r w:rsidRPr="00041B1A">
        <w:rPr>
          <w:b/>
        </w:rPr>
        <w:t>Перечень программных мероприятий муниципальной программы</w:t>
      </w:r>
    </w:p>
    <w:p w:rsidR="008C08BE" w:rsidRPr="00041B1A" w:rsidRDefault="008C08BE" w:rsidP="00041B1A">
      <w:pPr>
        <w:jc w:val="center"/>
        <w:rPr>
          <w:b/>
        </w:rPr>
      </w:pPr>
      <w:r w:rsidRPr="00041B1A">
        <w:rPr>
          <w:b/>
        </w:rPr>
        <w:t>«Развитие жилищно-коммунального комплекса и повышение энергетической эффективности</w:t>
      </w:r>
    </w:p>
    <w:p w:rsidR="008C08BE" w:rsidRPr="00041B1A" w:rsidRDefault="008C08BE" w:rsidP="00041B1A">
      <w:pPr>
        <w:jc w:val="center"/>
        <w:rPr>
          <w:b/>
        </w:rPr>
      </w:pPr>
      <w:r w:rsidRPr="00041B1A">
        <w:rPr>
          <w:b/>
        </w:rPr>
        <w:t>вНижневартовском районе на 2014−2020 годы»</w:t>
      </w:r>
    </w:p>
    <w:p w:rsidR="008C08BE" w:rsidRPr="008C08BE" w:rsidRDefault="008C08BE" w:rsidP="008C08BE"/>
    <w:tbl>
      <w:tblPr>
        <w:tblStyle w:val="ab"/>
        <w:tblW w:w="14878" w:type="dxa"/>
        <w:tblLayout w:type="fixed"/>
        <w:tblLook w:val="04A0"/>
      </w:tblPr>
      <w:tblGrid>
        <w:gridCol w:w="817"/>
        <w:gridCol w:w="142"/>
        <w:gridCol w:w="1893"/>
        <w:gridCol w:w="91"/>
        <w:gridCol w:w="1469"/>
        <w:gridCol w:w="1276"/>
        <w:gridCol w:w="1280"/>
        <w:gridCol w:w="1640"/>
        <w:gridCol w:w="1200"/>
        <w:gridCol w:w="1020"/>
        <w:gridCol w:w="1160"/>
        <w:gridCol w:w="1140"/>
        <w:gridCol w:w="918"/>
        <w:gridCol w:w="832"/>
      </w:tblGrid>
      <w:tr w:rsidR="008C08BE" w:rsidRPr="00041B1A" w:rsidTr="00041B1A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8C08BE" w:rsidRPr="00041B1A" w:rsidRDefault="00041B1A" w:rsidP="00041B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</w:t>
            </w:r>
            <w:r w:rsidR="008C08BE" w:rsidRPr="00041B1A">
              <w:rPr>
                <w:b/>
                <w:sz w:val="24"/>
              </w:rPr>
              <w:t>п</w:t>
            </w:r>
          </w:p>
        </w:tc>
        <w:tc>
          <w:tcPr>
            <w:tcW w:w="2035" w:type="dxa"/>
            <w:gridSpan w:val="2"/>
            <w:vMerge w:val="restart"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Основные </w:t>
            </w:r>
          </w:p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мероприятия муниципальной программы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Ответс</w:t>
            </w:r>
            <w:r w:rsidRPr="00041B1A">
              <w:rPr>
                <w:b/>
                <w:sz w:val="24"/>
              </w:rPr>
              <w:t>т</w:t>
            </w:r>
            <w:r w:rsidRPr="00041B1A">
              <w:rPr>
                <w:b/>
                <w:sz w:val="24"/>
              </w:rPr>
              <w:t xml:space="preserve">венный </w:t>
            </w:r>
          </w:p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исполн</w:t>
            </w:r>
            <w:r w:rsidRPr="00041B1A">
              <w:rPr>
                <w:b/>
                <w:sz w:val="24"/>
              </w:rPr>
              <w:t>и</w:t>
            </w:r>
            <w:r w:rsidRPr="00041B1A">
              <w:rPr>
                <w:b/>
                <w:sz w:val="24"/>
              </w:rPr>
              <w:t>тель/соисполнитель</w:t>
            </w:r>
          </w:p>
        </w:tc>
        <w:tc>
          <w:tcPr>
            <w:tcW w:w="1276" w:type="dxa"/>
            <w:vMerge w:val="restart"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Исто</w:t>
            </w:r>
            <w:r w:rsidRPr="00041B1A">
              <w:rPr>
                <w:b/>
                <w:sz w:val="24"/>
              </w:rPr>
              <w:t>ч</w:t>
            </w:r>
            <w:r w:rsidRPr="00041B1A">
              <w:rPr>
                <w:b/>
                <w:sz w:val="24"/>
              </w:rPr>
              <w:t xml:space="preserve">ник </w:t>
            </w:r>
          </w:p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фина</w:t>
            </w:r>
            <w:r w:rsidRPr="00041B1A">
              <w:rPr>
                <w:b/>
                <w:sz w:val="24"/>
              </w:rPr>
              <w:t>н</w:t>
            </w:r>
            <w:r w:rsidRPr="00041B1A">
              <w:rPr>
                <w:b/>
                <w:sz w:val="24"/>
              </w:rPr>
              <w:t>сиров</w:t>
            </w:r>
            <w:r w:rsidRPr="00041B1A">
              <w:rPr>
                <w:b/>
                <w:sz w:val="24"/>
              </w:rPr>
              <w:t>а</w:t>
            </w:r>
            <w:r w:rsidRPr="00041B1A">
              <w:rPr>
                <w:b/>
                <w:sz w:val="24"/>
              </w:rPr>
              <w:t>ния</w:t>
            </w:r>
          </w:p>
        </w:tc>
        <w:tc>
          <w:tcPr>
            <w:tcW w:w="9190" w:type="dxa"/>
            <w:gridSpan w:val="8"/>
            <w:noWrap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Финансовые затраты на реализацию (тыс.рублей)</w:t>
            </w:r>
          </w:p>
        </w:tc>
      </w:tr>
      <w:tr w:rsidR="008C08BE" w:rsidRPr="00041B1A" w:rsidTr="00041B1A">
        <w:trPr>
          <w:trHeight w:val="300"/>
        </w:trPr>
        <w:tc>
          <w:tcPr>
            <w:tcW w:w="817" w:type="dxa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280" w:type="dxa"/>
            <w:vMerge w:val="restart"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всего</w:t>
            </w:r>
          </w:p>
        </w:tc>
        <w:tc>
          <w:tcPr>
            <w:tcW w:w="7910" w:type="dxa"/>
            <w:gridSpan w:val="7"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в том числе</w:t>
            </w:r>
            <w:r w:rsidR="00041B1A">
              <w:rPr>
                <w:b/>
                <w:sz w:val="24"/>
              </w:rPr>
              <w:t>:</w:t>
            </w:r>
          </w:p>
        </w:tc>
      </w:tr>
      <w:tr w:rsidR="008C08BE" w:rsidRPr="00041B1A" w:rsidTr="00041B1A">
        <w:trPr>
          <w:trHeight w:val="300"/>
        </w:trPr>
        <w:tc>
          <w:tcPr>
            <w:tcW w:w="817" w:type="dxa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280" w:type="dxa"/>
            <w:vMerge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8C08BE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2014 </w:t>
            </w:r>
          </w:p>
          <w:p w:rsidR="00041B1A" w:rsidRPr="00041B1A" w:rsidRDefault="00041B1A" w:rsidP="00041B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1200" w:type="dxa"/>
            <w:noWrap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2015 </w:t>
            </w:r>
          </w:p>
          <w:p w:rsidR="008C08BE" w:rsidRPr="00041B1A" w:rsidRDefault="00041B1A" w:rsidP="00041B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1020" w:type="dxa"/>
            <w:noWrap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2016 </w:t>
            </w:r>
          </w:p>
          <w:p w:rsidR="008C08BE" w:rsidRPr="00041B1A" w:rsidRDefault="00041B1A" w:rsidP="00041B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1160" w:type="dxa"/>
            <w:noWrap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2017 </w:t>
            </w:r>
          </w:p>
          <w:p w:rsidR="008C08BE" w:rsidRPr="00041B1A" w:rsidRDefault="00041B1A" w:rsidP="00041B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1140" w:type="dxa"/>
            <w:noWrap/>
            <w:hideMark/>
          </w:tcPr>
          <w:p w:rsid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2018 </w:t>
            </w:r>
          </w:p>
          <w:p w:rsidR="008C08BE" w:rsidRPr="00041B1A" w:rsidRDefault="00041B1A" w:rsidP="00041B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918" w:type="dxa"/>
            <w:noWrap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2019 г</w:t>
            </w:r>
            <w:r w:rsidR="00041B1A">
              <w:rPr>
                <w:b/>
                <w:sz w:val="24"/>
              </w:rPr>
              <w:t>од</w:t>
            </w:r>
          </w:p>
        </w:tc>
        <w:tc>
          <w:tcPr>
            <w:tcW w:w="832" w:type="dxa"/>
            <w:noWrap/>
            <w:hideMark/>
          </w:tcPr>
          <w:p w:rsidR="008C08BE" w:rsidRPr="00041B1A" w:rsidRDefault="008C08BE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2020 г</w:t>
            </w:r>
            <w:r w:rsidR="00041B1A">
              <w:rPr>
                <w:b/>
                <w:sz w:val="24"/>
              </w:rPr>
              <w:t>од</w:t>
            </w:r>
          </w:p>
        </w:tc>
      </w:tr>
      <w:tr w:rsidR="00041B1A" w:rsidRPr="00041B1A" w:rsidTr="00041B1A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041B1A" w:rsidRPr="00041B1A" w:rsidRDefault="00041B1A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Цель 1 </w:t>
            </w:r>
            <w:r>
              <w:rPr>
                <w:b/>
                <w:sz w:val="24"/>
              </w:rPr>
              <w:t>«</w:t>
            </w:r>
            <w:r w:rsidRPr="00041B1A">
              <w:rPr>
                <w:b/>
                <w:sz w:val="24"/>
              </w:rPr>
              <w:t>Повышение надежности и качества предоставления жилищно-коммунальных услуг</w:t>
            </w:r>
            <w:r>
              <w:rPr>
                <w:b/>
                <w:sz w:val="24"/>
              </w:rPr>
              <w:t>»</w:t>
            </w:r>
          </w:p>
        </w:tc>
      </w:tr>
      <w:tr w:rsidR="00041B1A" w:rsidRPr="00041B1A" w:rsidTr="00041B1A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041B1A" w:rsidRPr="00041B1A" w:rsidRDefault="00041B1A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Подпрограмма 1 «Создание условий для обеспечения качественными коммунальными услугами»</w:t>
            </w:r>
          </w:p>
        </w:tc>
      </w:tr>
      <w:tr w:rsidR="00041B1A" w:rsidRPr="00041B1A" w:rsidTr="00041B1A">
        <w:trPr>
          <w:trHeight w:val="525"/>
        </w:trPr>
        <w:tc>
          <w:tcPr>
            <w:tcW w:w="14878" w:type="dxa"/>
            <w:gridSpan w:val="14"/>
            <w:noWrap/>
            <w:hideMark/>
          </w:tcPr>
          <w:p w:rsidR="00935704" w:rsidRDefault="00041B1A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 xml:space="preserve">Задача 1.Реконструкция, расширение, модернизация, строительство объектов системы водоснабжения и водоотведения, </w:t>
            </w:r>
          </w:p>
          <w:p w:rsidR="00041B1A" w:rsidRPr="00041B1A" w:rsidRDefault="00041B1A" w:rsidP="00041B1A">
            <w:pPr>
              <w:jc w:val="center"/>
              <w:rPr>
                <w:b/>
                <w:sz w:val="24"/>
              </w:rPr>
            </w:pPr>
            <w:r w:rsidRPr="00041B1A">
              <w:rPr>
                <w:b/>
                <w:sz w:val="24"/>
              </w:rPr>
              <w:t>теплоснабжения, газоснабжения, электроснабжения</w:t>
            </w:r>
          </w:p>
        </w:tc>
      </w:tr>
      <w:tr w:rsidR="008C08BE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</w:t>
            </w:r>
            <w:r w:rsidR="00584D01"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8C08BE" w:rsidRPr="00041B1A">
              <w:rPr>
                <w:sz w:val="24"/>
              </w:rPr>
              <w:t>.Аган</w:t>
            </w:r>
            <w:r>
              <w:rPr>
                <w:sz w:val="24"/>
              </w:rPr>
              <w:t>:</w:t>
            </w:r>
          </w:p>
          <w:p w:rsidR="008C08BE" w:rsidRPr="00041B1A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8C08BE" w:rsidRPr="00041B1A">
              <w:rPr>
                <w:sz w:val="24"/>
              </w:rPr>
              <w:t>аружный газ</w:t>
            </w:r>
            <w:r w:rsidR="008C08BE" w:rsidRPr="00041B1A">
              <w:rPr>
                <w:sz w:val="24"/>
              </w:rPr>
              <w:t>о</w:t>
            </w:r>
            <w:r w:rsidR="008C08BE" w:rsidRPr="00041B1A">
              <w:rPr>
                <w:sz w:val="24"/>
              </w:rPr>
              <w:t>провод (Лукойл ЗС)</w:t>
            </w:r>
          </w:p>
        </w:tc>
        <w:tc>
          <w:tcPr>
            <w:tcW w:w="1469" w:type="dxa"/>
            <w:vMerge w:val="restart"/>
            <w:hideMark/>
          </w:tcPr>
          <w:p w:rsidR="008C08BE" w:rsidRPr="00041B1A" w:rsidRDefault="00584D01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8C08BE" w:rsidRPr="00041B1A">
              <w:rPr>
                <w:sz w:val="24"/>
              </w:rPr>
              <w:t>униц</w:t>
            </w:r>
            <w:r w:rsidR="008C08BE" w:rsidRPr="00041B1A">
              <w:rPr>
                <w:sz w:val="24"/>
              </w:rPr>
              <w:t>и</w:t>
            </w:r>
            <w:r w:rsidR="008C08BE" w:rsidRPr="00041B1A">
              <w:rPr>
                <w:sz w:val="24"/>
              </w:rPr>
              <w:t>пальное к</w:t>
            </w:r>
            <w:r w:rsidR="008C08BE" w:rsidRPr="00041B1A">
              <w:rPr>
                <w:sz w:val="24"/>
              </w:rPr>
              <w:t>а</w:t>
            </w:r>
            <w:r w:rsidR="008C08BE" w:rsidRPr="00041B1A">
              <w:rPr>
                <w:sz w:val="24"/>
              </w:rPr>
              <w:t>зенное у</w:t>
            </w:r>
            <w:r w:rsidR="008C08BE" w:rsidRPr="00041B1A">
              <w:rPr>
                <w:sz w:val="24"/>
              </w:rPr>
              <w:t>ч</w:t>
            </w:r>
            <w:r w:rsidR="008C08BE" w:rsidRPr="00041B1A">
              <w:rPr>
                <w:sz w:val="24"/>
              </w:rPr>
              <w:t xml:space="preserve">реждение </w:t>
            </w:r>
            <w:r>
              <w:rPr>
                <w:sz w:val="24"/>
              </w:rPr>
              <w:t>«</w:t>
            </w:r>
            <w:r w:rsidR="008C08BE" w:rsidRPr="00041B1A">
              <w:rPr>
                <w:sz w:val="24"/>
              </w:rPr>
              <w:t>Управл</w:t>
            </w:r>
            <w:r w:rsidR="008C08BE" w:rsidRPr="00041B1A">
              <w:rPr>
                <w:sz w:val="24"/>
              </w:rPr>
              <w:t>е</w:t>
            </w:r>
            <w:r w:rsidR="008C08BE" w:rsidRPr="00041B1A">
              <w:rPr>
                <w:sz w:val="24"/>
              </w:rPr>
              <w:lastRenderedPageBreak/>
              <w:t>ние кап</w:t>
            </w:r>
            <w:r w:rsidR="008C08BE" w:rsidRPr="00041B1A">
              <w:rPr>
                <w:sz w:val="24"/>
              </w:rPr>
              <w:t>и</w:t>
            </w:r>
            <w:r w:rsidR="008C08BE" w:rsidRPr="00041B1A">
              <w:rPr>
                <w:sz w:val="24"/>
              </w:rPr>
              <w:t>тального строител</w:t>
            </w:r>
            <w:r w:rsidR="008C08BE" w:rsidRPr="00041B1A">
              <w:rPr>
                <w:sz w:val="24"/>
              </w:rPr>
              <w:t>ь</w:t>
            </w:r>
            <w:r w:rsidR="008C08BE" w:rsidRPr="00041B1A">
              <w:rPr>
                <w:sz w:val="24"/>
              </w:rPr>
              <w:t>ства по з</w:t>
            </w:r>
            <w:r w:rsidR="008C08BE" w:rsidRPr="00041B1A">
              <w:rPr>
                <w:sz w:val="24"/>
              </w:rPr>
              <w:t>а</w:t>
            </w:r>
            <w:r w:rsidR="008C08BE" w:rsidRPr="00041B1A">
              <w:rPr>
                <w:sz w:val="24"/>
              </w:rPr>
              <w:t>стройке Нижнева</w:t>
            </w:r>
            <w:r w:rsidR="008C08BE" w:rsidRPr="00041B1A">
              <w:rPr>
                <w:sz w:val="24"/>
              </w:rPr>
              <w:t>р</w:t>
            </w:r>
            <w:r w:rsidR="008C08BE" w:rsidRPr="00041B1A">
              <w:rPr>
                <w:sz w:val="24"/>
              </w:rPr>
              <w:t>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31 999,75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31 999,75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8C08BE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584D01">
            <w:pPr>
              <w:jc w:val="both"/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31 999,75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31 999,75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19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</w:t>
            </w:r>
            <w:r w:rsidRPr="00041B1A">
              <w:rPr>
                <w:sz w:val="24"/>
              </w:rPr>
              <w:t>п</w:t>
            </w:r>
            <w:r w:rsidRPr="00041B1A">
              <w:rPr>
                <w:sz w:val="24"/>
              </w:rPr>
              <w:t>ления ф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зических и юрид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ческих лиц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31 999,75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31 999,75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</w:t>
            </w:r>
            <w:r w:rsidR="00584D01"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С. Варьё</w:t>
            </w:r>
            <w:r w:rsidR="008C08BE" w:rsidRPr="00041B1A">
              <w:rPr>
                <w:sz w:val="24"/>
              </w:rPr>
              <w:t>ган</w:t>
            </w:r>
            <w:r>
              <w:rPr>
                <w:sz w:val="24"/>
              </w:rPr>
              <w:t>:</w:t>
            </w:r>
          </w:p>
          <w:p w:rsidR="008C08BE" w:rsidRPr="00041B1A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8C08BE" w:rsidRPr="00041B1A">
              <w:rPr>
                <w:sz w:val="24"/>
              </w:rPr>
              <w:t>азопровод (ко</w:t>
            </w:r>
            <w:r w:rsidR="008C08BE" w:rsidRPr="00041B1A">
              <w:rPr>
                <w:sz w:val="24"/>
              </w:rPr>
              <w:t>р</w:t>
            </w:r>
            <w:r w:rsidR="008C08BE" w:rsidRPr="00041B1A">
              <w:rPr>
                <w:sz w:val="24"/>
              </w:rPr>
              <w:t xml:space="preserve">ректировка ПИР)                </w:t>
            </w:r>
          </w:p>
        </w:tc>
        <w:tc>
          <w:tcPr>
            <w:tcW w:w="1469" w:type="dxa"/>
            <w:vMerge w:val="restart"/>
            <w:hideMark/>
          </w:tcPr>
          <w:p w:rsidR="008C08BE" w:rsidRPr="00041B1A" w:rsidRDefault="00584D01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8C08BE" w:rsidRPr="00041B1A">
              <w:rPr>
                <w:sz w:val="24"/>
              </w:rPr>
              <w:t>униц</w:t>
            </w:r>
            <w:r w:rsidR="008C08BE" w:rsidRPr="00041B1A">
              <w:rPr>
                <w:sz w:val="24"/>
              </w:rPr>
              <w:t>и</w:t>
            </w:r>
            <w:r w:rsidR="008C08BE" w:rsidRPr="00041B1A">
              <w:rPr>
                <w:sz w:val="24"/>
              </w:rPr>
              <w:t>пальное к</w:t>
            </w:r>
            <w:r w:rsidR="008C08BE" w:rsidRPr="00041B1A">
              <w:rPr>
                <w:sz w:val="24"/>
              </w:rPr>
              <w:t>а</w:t>
            </w:r>
            <w:r w:rsidR="008C08BE" w:rsidRPr="00041B1A">
              <w:rPr>
                <w:sz w:val="24"/>
              </w:rPr>
              <w:t>зенное у</w:t>
            </w:r>
            <w:r w:rsidR="008C08BE" w:rsidRPr="00041B1A">
              <w:rPr>
                <w:sz w:val="24"/>
              </w:rPr>
              <w:t>ч</w:t>
            </w:r>
            <w:r w:rsidR="008C08BE"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="008C08BE" w:rsidRPr="00041B1A">
              <w:rPr>
                <w:sz w:val="24"/>
              </w:rPr>
              <w:t>Управл</w:t>
            </w:r>
            <w:r w:rsidR="008C08BE" w:rsidRPr="00041B1A">
              <w:rPr>
                <w:sz w:val="24"/>
              </w:rPr>
              <w:t>е</w:t>
            </w:r>
            <w:r w:rsidR="008C08BE" w:rsidRPr="00041B1A">
              <w:rPr>
                <w:sz w:val="24"/>
              </w:rPr>
              <w:t>ние кап</w:t>
            </w:r>
            <w:r w:rsidR="008C08BE" w:rsidRPr="00041B1A">
              <w:rPr>
                <w:sz w:val="24"/>
              </w:rPr>
              <w:t>и</w:t>
            </w:r>
            <w:r w:rsidR="008C08BE" w:rsidRPr="00041B1A">
              <w:rPr>
                <w:sz w:val="24"/>
              </w:rPr>
              <w:t>тального строител</w:t>
            </w:r>
            <w:r w:rsidR="008C08BE" w:rsidRPr="00041B1A">
              <w:rPr>
                <w:sz w:val="24"/>
              </w:rPr>
              <w:t>ь</w:t>
            </w:r>
            <w:r w:rsidR="008C08BE" w:rsidRPr="00041B1A">
              <w:rPr>
                <w:sz w:val="24"/>
              </w:rPr>
              <w:t>ства по з</w:t>
            </w:r>
            <w:r w:rsidR="008C08BE" w:rsidRPr="00041B1A">
              <w:rPr>
                <w:sz w:val="24"/>
              </w:rPr>
              <w:t>а</w:t>
            </w:r>
            <w:r w:rsidR="008C08BE" w:rsidRPr="00041B1A">
              <w:rPr>
                <w:sz w:val="24"/>
              </w:rPr>
              <w:t>стройке Нижнева</w:t>
            </w:r>
            <w:r w:rsidR="008C08BE"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1 850,76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1 850,76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8C08BE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1 850,76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1 850,76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1.1.3</w:t>
            </w:r>
            <w:r w:rsidR="00584D01"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E45312" w:rsidRDefault="00584D01" w:rsidP="00E45312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8C08BE" w:rsidRPr="00041B1A">
              <w:rPr>
                <w:sz w:val="24"/>
              </w:rPr>
              <w:t>. Ваховск</w:t>
            </w:r>
            <w:r>
              <w:rPr>
                <w:sz w:val="24"/>
              </w:rPr>
              <w:t>:</w:t>
            </w:r>
          </w:p>
          <w:p w:rsidR="008C08BE" w:rsidRPr="00041B1A" w:rsidRDefault="00584D01" w:rsidP="00E45312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8C08BE" w:rsidRPr="00041B1A">
              <w:rPr>
                <w:sz w:val="24"/>
              </w:rPr>
              <w:t>азопровод (ко</w:t>
            </w:r>
            <w:r w:rsidR="008C08BE" w:rsidRPr="00041B1A">
              <w:rPr>
                <w:sz w:val="24"/>
              </w:rPr>
              <w:t>р</w:t>
            </w:r>
            <w:r w:rsidR="008C08BE" w:rsidRPr="00041B1A">
              <w:rPr>
                <w:sz w:val="24"/>
              </w:rPr>
              <w:t>ректировка ПИР)</w:t>
            </w:r>
          </w:p>
        </w:tc>
        <w:tc>
          <w:tcPr>
            <w:tcW w:w="1469" w:type="dxa"/>
            <w:vMerge w:val="restart"/>
            <w:hideMark/>
          </w:tcPr>
          <w:p w:rsidR="008C08BE" w:rsidRPr="00041B1A" w:rsidRDefault="00584D01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 xml:space="preserve">стройке </w:t>
            </w:r>
            <w:r w:rsidRPr="00041B1A">
              <w:rPr>
                <w:sz w:val="24"/>
              </w:rPr>
              <w:lastRenderedPageBreak/>
              <w:t>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3 066,45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3 066,45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8C08BE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584D01">
            <w:pPr>
              <w:jc w:val="both"/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584D01">
            <w:pPr>
              <w:jc w:val="both"/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3 066,45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3 066,45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8F7E87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E45312" w:rsidRDefault="00584D01" w:rsidP="00E45312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. Аган</w:t>
            </w:r>
            <w:r>
              <w:rPr>
                <w:sz w:val="24"/>
              </w:rPr>
              <w:t>:</w:t>
            </w:r>
          </w:p>
          <w:p w:rsidR="00584D01" w:rsidRPr="00041B1A" w:rsidRDefault="00584D01" w:rsidP="00E45312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041B1A">
              <w:rPr>
                <w:sz w:val="24"/>
              </w:rPr>
              <w:t>азовая котел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ная (коррект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ровка ПИР)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1 062,93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1 062,93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1 062,93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1 062,93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1.1.5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Default="00584D01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. Аган</w:t>
            </w:r>
            <w:r>
              <w:rPr>
                <w:sz w:val="24"/>
              </w:rPr>
              <w:t>:</w:t>
            </w:r>
          </w:p>
          <w:p w:rsidR="00584D01" w:rsidRPr="00041B1A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041B1A">
              <w:rPr>
                <w:sz w:val="24"/>
              </w:rPr>
              <w:t>азовая котел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 xml:space="preserve">ная 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8C08BE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19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</w:t>
            </w:r>
            <w:r w:rsidRPr="00041B1A">
              <w:rPr>
                <w:sz w:val="24"/>
              </w:rPr>
              <w:t>п</w:t>
            </w:r>
            <w:r w:rsidRPr="00041B1A">
              <w:rPr>
                <w:sz w:val="24"/>
              </w:rPr>
              <w:t>ленияф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зических и юрид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ческих лиц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1.1.6</w:t>
            </w:r>
          </w:p>
          <w:p w:rsidR="00935704" w:rsidRDefault="00935704" w:rsidP="003071A6">
            <w:pPr>
              <w:jc w:val="center"/>
              <w:rPr>
                <w:sz w:val="24"/>
              </w:rPr>
            </w:pPr>
          </w:p>
          <w:p w:rsidR="00935704" w:rsidRDefault="00935704" w:rsidP="003071A6">
            <w:pPr>
              <w:jc w:val="center"/>
              <w:rPr>
                <w:sz w:val="24"/>
              </w:rPr>
            </w:pPr>
          </w:p>
          <w:p w:rsidR="00935704" w:rsidRDefault="00935704" w:rsidP="003071A6">
            <w:pPr>
              <w:jc w:val="center"/>
              <w:rPr>
                <w:sz w:val="24"/>
              </w:rPr>
            </w:pPr>
          </w:p>
          <w:p w:rsidR="00935704" w:rsidRPr="00041B1A" w:rsidRDefault="00935704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 w:val="restart"/>
            <w:hideMark/>
          </w:tcPr>
          <w:p w:rsidR="00584D01" w:rsidRDefault="00584D01" w:rsidP="008C08B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 w:rsidRPr="00041B1A">
              <w:rPr>
                <w:sz w:val="24"/>
              </w:rPr>
              <w:t>. Ваховск</w:t>
            </w:r>
            <w:r>
              <w:rPr>
                <w:sz w:val="24"/>
              </w:rPr>
              <w:t>:</w:t>
            </w:r>
          </w:p>
          <w:p w:rsidR="00584D01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</w:t>
            </w:r>
            <w:r w:rsidRPr="00041B1A">
              <w:rPr>
                <w:sz w:val="24"/>
              </w:rPr>
              <w:t>азовая котел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 xml:space="preserve">ная </w:t>
            </w:r>
          </w:p>
          <w:p w:rsidR="00935704" w:rsidRDefault="00935704" w:rsidP="00584D01">
            <w:pPr>
              <w:jc w:val="both"/>
              <w:rPr>
                <w:sz w:val="24"/>
              </w:rPr>
            </w:pPr>
          </w:p>
          <w:p w:rsidR="00935704" w:rsidRPr="00041B1A" w:rsidRDefault="00935704" w:rsidP="00584D01">
            <w:pPr>
              <w:jc w:val="both"/>
              <w:rPr>
                <w:sz w:val="24"/>
              </w:rPr>
            </w:pP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2 200,00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2 200,00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1.1.7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Default="00584D01" w:rsidP="00584D01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Варь</w:t>
            </w:r>
            <w:r>
              <w:rPr>
                <w:sz w:val="24"/>
              </w:rPr>
              <w:t>ё</w:t>
            </w:r>
            <w:r w:rsidRPr="00041B1A">
              <w:rPr>
                <w:sz w:val="24"/>
              </w:rPr>
              <w:t>ган</w:t>
            </w:r>
            <w:r>
              <w:rPr>
                <w:sz w:val="24"/>
              </w:rPr>
              <w:t>:</w:t>
            </w:r>
          </w:p>
          <w:p w:rsidR="00584D01" w:rsidRPr="00041B1A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041B1A">
              <w:rPr>
                <w:sz w:val="24"/>
              </w:rPr>
              <w:t>азовая котел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 xml:space="preserve">ная 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1 622,21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1 622,21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1 622,21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1 622,21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1.1.8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Default="00584D01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. Аган</w:t>
            </w:r>
            <w:r>
              <w:rPr>
                <w:sz w:val="24"/>
              </w:rPr>
              <w:t>:</w:t>
            </w:r>
          </w:p>
          <w:p w:rsidR="00584D01" w:rsidRPr="00041B1A" w:rsidRDefault="00584D01" w:rsidP="00584D01">
            <w:pPr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041B1A">
              <w:rPr>
                <w:sz w:val="24"/>
              </w:rPr>
              <w:t>аружный газ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провод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lastRenderedPageBreak/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1 444,50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1 444,50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1 444,50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1 444,50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lastRenderedPageBreak/>
              <w:t>ний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1.1.9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Pr="00041B1A" w:rsidRDefault="00584D01" w:rsidP="00584D01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Реконструкция сетей водосна</w:t>
            </w:r>
            <w:r w:rsidRPr="00041B1A">
              <w:rPr>
                <w:sz w:val="24"/>
              </w:rPr>
              <w:t>б</w:t>
            </w:r>
            <w:r w:rsidRPr="00041B1A">
              <w:rPr>
                <w:sz w:val="24"/>
              </w:rPr>
              <w:t>жения с закол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 xml:space="preserve">цовкой трассы в с.Большетархово   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900,75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900,75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8C08BE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</w:tr>
      <w:tr w:rsidR="008C08BE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C08BE" w:rsidRPr="00041B1A" w:rsidRDefault="008C08BE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C08BE" w:rsidRPr="00041B1A" w:rsidRDefault="008C08BE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900,75</w:t>
            </w:r>
          </w:p>
        </w:tc>
        <w:tc>
          <w:tcPr>
            <w:tcW w:w="16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900,75</w:t>
            </w:r>
          </w:p>
        </w:tc>
        <w:tc>
          <w:tcPr>
            <w:tcW w:w="120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C08BE" w:rsidRPr="00041B1A" w:rsidRDefault="008C08BE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1.1.10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Pr="00041B1A" w:rsidRDefault="00584D01" w:rsidP="00584D01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Реконструкция сетей водосна</w:t>
            </w:r>
            <w:r w:rsidRPr="00041B1A">
              <w:rPr>
                <w:sz w:val="24"/>
              </w:rPr>
              <w:t>б</w:t>
            </w:r>
            <w:r w:rsidRPr="00041B1A">
              <w:rPr>
                <w:sz w:val="24"/>
              </w:rPr>
              <w:t>жения с закол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цовкой трассы в с.Охтеурье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1 048,78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1 048,78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1 048,78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1 048,78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1.1.11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Pr="00041B1A" w:rsidRDefault="00584D01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Ларьяк</w:t>
            </w:r>
            <w:r>
              <w:rPr>
                <w:sz w:val="24"/>
              </w:rPr>
              <w:t>: с</w:t>
            </w:r>
            <w:r w:rsidRPr="00041B1A">
              <w:rPr>
                <w:sz w:val="24"/>
              </w:rPr>
              <w:t>троительс</w:t>
            </w:r>
            <w:r w:rsidRPr="00041B1A">
              <w:rPr>
                <w:sz w:val="24"/>
              </w:rPr>
              <w:t>т</w:t>
            </w:r>
            <w:r w:rsidRPr="00041B1A">
              <w:rPr>
                <w:sz w:val="24"/>
              </w:rPr>
              <w:t>во</w:t>
            </w:r>
            <w:r w:rsidR="008F7E87">
              <w:rPr>
                <w:sz w:val="24"/>
              </w:rPr>
              <w:t>.К</w:t>
            </w:r>
            <w:r w:rsidRPr="00041B1A">
              <w:rPr>
                <w:sz w:val="24"/>
              </w:rPr>
              <w:t xml:space="preserve">анализационные очистные </w:t>
            </w:r>
            <w:r w:rsidRPr="00041B1A">
              <w:rPr>
                <w:sz w:val="24"/>
              </w:rPr>
              <w:lastRenderedPageBreak/>
              <w:t xml:space="preserve">сооружения 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 xml:space="preserve">ние </w:t>
            </w:r>
            <w:r>
              <w:rPr>
                <w:sz w:val="24"/>
              </w:rPr>
              <w:lastRenderedPageBreak/>
              <w:t>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16 827,13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16 827,13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lastRenderedPageBreak/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13 454,00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13 454,00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3 373,13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3 373,13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1.1.12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Pr="00041B1A" w:rsidRDefault="00584D01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Покур</w:t>
            </w:r>
            <w:r>
              <w:rPr>
                <w:sz w:val="24"/>
              </w:rPr>
              <w:t>: с</w:t>
            </w:r>
            <w:r w:rsidRPr="00041B1A">
              <w:rPr>
                <w:sz w:val="24"/>
              </w:rPr>
              <w:t>тро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тельс</w:t>
            </w:r>
            <w:r w:rsidRPr="00041B1A">
              <w:rPr>
                <w:sz w:val="24"/>
              </w:rPr>
              <w:t>т</w:t>
            </w:r>
            <w:r w:rsidRPr="00041B1A">
              <w:rPr>
                <w:sz w:val="24"/>
              </w:rPr>
              <w:t>во</w:t>
            </w:r>
            <w:r w:rsidR="008F7E87">
              <w:rPr>
                <w:sz w:val="24"/>
              </w:rPr>
              <w:t>.К</w:t>
            </w:r>
            <w:r w:rsidRPr="00041B1A">
              <w:rPr>
                <w:sz w:val="24"/>
              </w:rPr>
              <w:t xml:space="preserve">анализационные очистные сооружения 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584D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20 455,01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20 455,01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15 964,00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15 964,00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4 491,01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4 491,01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1.1.13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584D01" w:rsidRPr="00041B1A" w:rsidRDefault="00584D01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Большетарх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во</w:t>
            </w:r>
            <w:r>
              <w:rPr>
                <w:sz w:val="24"/>
              </w:rPr>
              <w:t>:с</w:t>
            </w:r>
            <w:r w:rsidRPr="00041B1A">
              <w:rPr>
                <w:sz w:val="24"/>
              </w:rPr>
              <w:t>троительство</w:t>
            </w:r>
            <w:r w:rsidR="008F7E87">
              <w:rPr>
                <w:sz w:val="24"/>
              </w:rPr>
              <w:t>.К</w:t>
            </w:r>
            <w:r w:rsidRPr="00041B1A">
              <w:rPr>
                <w:sz w:val="24"/>
              </w:rPr>
              <w:t>анализационные очистные с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 xml:space="preserve">оружения </w:t>
            </w:r>
          </w:p>
        </w:tc>
        <w:tc>
          <w:tcPr>
            <w:tcW w:w="1469" w:type="dxa"/>
            <w:vMerge w:val="restart"/>
            <w:hideMark/>
          </w:tcPr>
          <w:p w:rsidR="00584D01" w:rsidRPr="00041B1A" w:rsidRDefault="00584D01" w:rsidP="00584D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 xml:space="preserve">товского </w:t>
            </w:r>
            <w:r>
              <w:rPr>
                <w:sz w:val="24"/>
              </w:rPr>
              <w:lastRenderedPageBreak/>
              <w:t>района»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1.1.14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Default="008F7E87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 Ново</w:t>
            </w:r>
            <w:r>
              <w:rPr>
                <w:sz w:val="24"/>
              </w:rPr>
              <w:t>аганск:</w:t>
            </w:r>
          </w:p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троительство</w:t>
            </w:r>
            <w:r>
              <w:rPr>
                <w:sz w:val="24"/>
              </w:rPr>
              <w:t>. К</w:t>
            </w:r>
            <w:r w:rsidRPr="00041B1A">
              <w:rPr>
                <w:sz w:val="24"/>
              </w:rPr>
              <w:t>анализацио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 xml:space="preserve">ные очистные сооружения с инженерными сетями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8F7E87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1.1.15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Default="008F7E87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гт.Новоаганск</w:t>
            </w:r>
            <w:r>
              <w:rPr>
                <w:sz w:val="24"/>
              </w:rPr>
              <w:t>:</w:t>
            </w:r>
          </w:p>
          <w:p w:rsidR="008F7E87" w:rsidRPr="00041B1A" w:rsidRDefault="00935704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8F7E87" w:rsidRPr="00041B1A">
              <w:rPr>
                <w:sz w:val="24"/>
              </w:rPr>
              <w:t>троительство</w:t>
            </w:r>
            <w:r w:rsidR="008F7E87">
              <w:rPr>
                <w:sz w:val="24"/>
              </w:rPr>
              <w:t>.</w:t>
            </w:r>
            <w:r w:rsidR="008F7E87" w:rsidRPr="00041B1A">
              <w:rPr>
                <w:sz w:val="24"/>
              </w:rPr>
              <w:t xml:space="preserve"> Накопительные резервуары чи</w:t>
            </w:r>
            <w:r w:rsidR="008F7E87" w:rsidRPr="00041B1A">
              <w:rPr>
                <w:sz w:val="24"/>
              </w:rPr>
              <w:t>с</w:t>
            </w:r>
            <w:r w:rsidR="008F7E87" w:rsidRPr="00041B1A">
              <w:rPr>
                <w:sz w:val="24"/>
              </w:rPr>
              <w:t>той воды на в</w:t>
            </w:r>
            <w:r w:rsidR="008F7E87" w:rsidRPr="00041B1A">
              <w:rPr>
                <w:sz w:val="24"/>
              </w:rPr>
              <w:t>о</w:t>
            </w:r>
            <w:r w:rsidR="008F7E87" w:rsidRPr="00041B1A">
              <w:rPr>
                <w:sz w:val="24"/>
              </w:rPr>
              <w:t>доочистных с</w:t>
            </w:r>
            <w:r w:rsidR="008F7E87" w:rsidRPr="00041B1A">
              <w:rPr>
                <w:sz w:val="24"/>
              </w:rPr>
              <w:t>о</w:t>
            </w:r>
            <w:r w:rsidR="008F7E87" w:rsidRPr="00041B1A">
              <w:rPr>
                <w:sz w:val="24"/>
              </w:rPr>
              <w:t xml:space="preserve">оружениях (2 шт.)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28 491,90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28 491,90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28 491,90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28 491,90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19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</w:t>
            </w:r>
            <w:r w:rsidRPr="00041B1A">
              <w:rPr>
                <w:sz w:val="24"/>
              </w:rPr>
              <w:t>п</w:t>
            </w:r>
            <w:r w:rsidRPr="00041B1A">
              <w:rPr>
                <w:sz w:val="24"/>
              </w:rPr>
              <w:t>ления ф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зических и юрид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ческих лиц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248,23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248,23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1.1.16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Default="008F7E87" w:rsidP="008C08BE">
            <w:pPr>
              <w:rPr>
                <w:sz w:val="24"/>
              </w:rPr>
            </w:pPr>
            <w:r>
              <w:rPr>
                <w:sz w:val="24"/>
              </w:rPr>
              <w:t xml:space="preserve">П. </w:t>
            </w:r>
            <w:r w:rsidRPr="00041B1A">
              <w:rPr>
                <w:sz w:val="24"/>
              </w:rPr>
              <w:t>Аган</w:t>
            </w:r>
            <w:r>
              <w:rPr>
                <w:sz w:val="24"/>
              </w:rPr>
              <w:t>:</w:t>
            </w:r>
          </w:p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041B1A">
              <w:rPr>
                <w:sz w:val="24"/>
              </w:rPr>
              <w:t>анализацио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 xml:space="preserve">ные очистные </w:t>
            </w:r>
            <w:r w:rsidRPr="00041B1A">
              <w:rPr>
                <w:sz w:val="24"/>
              </w:rPr>
              <w:lastRenderedPageBreak/>
              <w:t xml:space="preserve">сооружения 200 </w:t>
            </w:r>
            <w:r>
              <w:rPr>
                <w:sz w:val="24"/>
              </w:rPr>
              <w:t>куб. м</w:t>
            </w:r>
            <w:r w:rsidRPr="00041B1A">
              <w:rPr>
                <w:sz w:val="24"/>
              </w:rPr>
              <w:t>/сут. (Л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койл ЗС)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lastRenderedPageBreak/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26,47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26,47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lastRenderedPageBreak/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26,47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26,47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1.1.17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935704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Большетрах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во</w:t>
            </w:r>
            <w:r>
              <w:rPr>
                <w:sz w:val="24"/>
              </w:rPr>
              <w:t>: с</w:t>
            </w:r>
            <w:r w:rsidRPr="00041B1A">
              <w:rPr>
                <w:sz w:val="24"/>
              </w:rPr>
              <w:t>троительс</w:t>
            </w:r>
            <w:r w:rsidRPr="00041B1A">
              <w:rPr>
                <w:sz w:val="24"/>
              </w:rPr>
              <w:t>т</w:t>
            </w:r>
            <w:r w:rsidR="00935704">
              <w:rPr>
                <w:sz w:val="24"/>
              </w:rPr>
              <w:t>во Артезианской скважины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4 910,08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4 910,08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4 910,08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4 910,08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1.1.18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Зона санитарной охраны исто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ников подземн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го водоснабж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в населе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ных пунктах Нижневарто</w:t>
            </w:r>
            <w:r w:rsidRPr="00041B1A">
              <w:rPr>
                <w:sz w:val="24"/>
              </w:rPr>
              <w:t>в</w:t>
            </w:r>
            <w:r w:rsidRPr="00041B1A">
              <w:rPr>
                <w:sz w:val="24"/>
              </w:rPr>
              <w:t>ского района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lastRenderedPageBreak/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449,40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449,40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449,40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449,40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1.1.19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Зона санитарной охраны исто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ников подземн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го водоснабж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в населе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ных пунктах Нижневарто</w:t>
            </w:r>
            <w:r w:rsidRPr="00041B1A">
              <w:rPr>
                <w:sz w:val="24"/>
              </w:rPr>
              <w:t>в</w:t>
            </w:r>
            <w:r w:rsidRPr="00041B1A">
              <w:rPr>
                <w:sz w:val="24"/>
              </w:rPr>
              <w:t>ского района (2,3 пояс)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2 138,90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2 138,90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2 138,90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2 138,90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1.1.20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.Ларьяк</w:t>
            </w:r>
            <w:r>
              <w:rPr>
                <w:sz w:val="24"/>
              </w:rPr>
              <w:t>: к</w:t>
            </w:r>
            <w:r w:rsidRPr="00041B1A">
              <w:rPr>
                <w:sz w:val="24"/>
              </w:rPr>
              <w:t>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тальный ремонт подземных вод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заборов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636,67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636,67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636,67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636,67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1.1.21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Ларьяк</w:t>
            </w:r>
            <w:r>
              <w:rPr>
                <w:sz w:val="24"/>
              </w:rPr>
              <w:t>: р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конструкция 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доочистных комплексов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lastRenderedPageBreak/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2 560,00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2 560,00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2 560,00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2 560,00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1.1.22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Default="008F7E87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 Новоаганск</w:t>
            </w:r>
            <w:r>
              <w:rPr>
                <w:sz w:val="24"/>
              </w:rPr>
              <w:t>:</w:t>
            </w:r>
          </w:p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041B1A">
              <w:rPr>
                <w:sz w:val="24"/>
              </w:rPr>
              <w:t>апитальный ремонт КОС-600 и КОС-200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22 855,72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22 855,72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22 855,72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22 855,72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1.1.23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Разработка пр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ектов нормат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вов допустимого сброса загря</w:t>
            </w:r>
            <w:r w:rsidRPr="00041B1A">
              <w:rPr>
                <w:sz w:val="24"/>
              </w:rPr>
              <w:t>з</w:t>
            </w:r>
            <w:r w:rsidRPr="00041B1A">
              <w:rPr>
                <w:sz w:val="24"/>
              </w:rPr>
              <w:t>няющих веществ в водоемы со сточными вод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ми от канализ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ционных очис</w:t>
            </w:r>
            <w:r w:rsidRPr="00041B1A">
              <w:rPr>
                <w:sz w:val="24"/>
              </w:rPr>
              <w:t>т</w:t>
            </w:r>
            <w:r w:rsidRPr="00041B1A">
              <w:rPr>
                <w:sz w:val="24"/>
              </w:rPr>
              <w:t>ных сооружений в населенных пунктах Нижн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 xml:space="preserve">вартовского </w:t>
            </w:r>
            <w:r w:rsidRPr="00041B1A">
              <w:rPr>
                <w:sz w:val="24"/>
              </w:rPr>
              <w:lastRenderedPageBreak/>
              <w:t>района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2 650,00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2 650,00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2 650,00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2 650,00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1.1.24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Охтеурье</w:t>
            </w:r>
            <w:r>
              <w:rPr>
                <w:sz w:val="24"/>
              </w:rPr>
              <w:t>: м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дернизация 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доочистного комплекса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1.1.25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Покур</w:t>
            </w:r>
            <w:r>
              <w:rPr>
                <w:sz w:val="24"/>
              </w:rPr>
              <w:t>: р</w:t>
            </w:r>
            <w:r w:rsidRPr="00041B1A">
              <w:rPr>
                <w:sz w:val="24"/>
              </w:rPr>
              <w:t>еко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струкция сетей ТВС с закал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цовкой трассы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2 020,00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2 020,00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2 020,00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2 020,00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1.1.26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Default="008F7E87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. Ваховск</w:t>
            </w:r>
            <w:r>
              <w:rPr>
                <w:sz w:val="24"/>
              </w:rPr>
              <w:t xml:space="preserve">: </w:t>
            </w:r>
          </w:p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041B1A">
              <w:rPr>
                <w:sz w:val="24"/>
              </w:rPr>
              <w:t>одопонижение паводковых и грунтовых вод на участке ж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лых домов по ул.Школьной, </w:t>
            </w:r>
            <w:r w:rsidRPr="00041B1A">
              <w:rPr>
                <w:sz w:val="24"/>
              </w:rPr>
              <w:lastRenderedPageBreak/>
              <w:t xml:space="preserve">ул.Спортивной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тального </w:t>
            </w:r>
            <w:r w:rsidRPr="00041B1A">
              <w:rPr>
                <w:sz w:val="24"/>
              </w:rPr>
              <w:lastRenderedPageBreak/>
              <w:t>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72,23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72,23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 xml:space="preserve">бюджет </w:t>
            </w:r>
            <w:r w:rsidRPr="00041B1A">
              <w:rPr>
                <w:sz w:val="24"/>
              </w:rPr>
              <w:lastRenderedPageBreak/>
              <w:t>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72,23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72,23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1.1.27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Охтеурье</w:t>
            </w:r>
            <w:r>
              <w:rPr>
                <w:sz w:val="24"/>
              </w:rPr>
              <w:t>: п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ставка, монтаж и пуско-наладка двух накоп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тельных резе</w:t>
            </w:r>
            <w:r w:rsidRPr="00041B1A">
              <w:rPr>
                <w:sz w:val="24"/>
              </w:rPr>
              <w:t>р</w:t>
            </w:r>
            <w:r w:rsidRPr="00041B1A">
              <w:rPr>
                <w:sz w:val="24"/>
              </w:rPr>
              <w:t>вуаров чистой воды объемом</w:t>
            </w:r>
            <w:r>
              <w:rPr>
                <w:sz w:val="24"/>
              </w:rPr>
              <w:t xml:space="preserve"> по 50 куб. м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4 393,00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4 393,00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4 393,00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4 393,00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1.1.28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Былино</w:t>
            </w:r>
            <w:r>
              <w:rPr>
                <w:sz w:val="24"/>
              </w:rPr>
              <w:t>: м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дернизация си</w:t>
            </w:r>
            <w:r w:rsidRPr="00041B1A">
              <w:rPr>
                <w:sz w:val="24"/>
              </w:rPr>
              <w:t>с</w:t>
            </w:r>
            <w:r w:rsidRPr="00041B1A">
              <w:rPr>
                <w:sz w:val="24"/>
              </w:rPr>
              <w:t>темы водосна</w:t>
            </w:r>
            <w:r w:rsidRPr="00041B1A">
              <w:rPr>
                <w:sz w:val="24"/>
              </w:rPr>
              <w:t>б</w:t>
            </w:r>
            <w:r w:rsidRPr="00041B1A">
              <w:rPr>
                <w:sz w:val="24"/>
              </w:rPr>
              <w:t xml:space="preserve">жения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2 600,00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2 600,00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1.1.29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Default="008F7E87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гт.Новоаганск</w:t>
            </w:r>
            <w:r>
              <w:rPr>
                <w:sz w:val="24"/>
              </w:rPr>
              <w:t>:</w:t>
            </w:r>
          </w:p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одернизация существующих водоочистных комплексов (б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рение 2 артез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анских скважин) 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5 600,00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5 600,00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5 600,00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5 600,00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1.1.30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. Ваховск</w:t>
            </w:r>
            <w:r>
              <w:rPr>
                <w:sz w:val="24"/>
              </w:rPr>
              <w:t>: р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конструкция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нализационных очистных с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оружений пр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изводительн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 xml:space="preserve">стью 200 </w:t>
            </w:r>
            <w:r>
              <w:rPr>
                <w:sz w:val="24"/>
              </w:rPr>
              <w:t>куб. м</w:t>
            </w:r>
            <w:r w:rsidRPr="00041B1A">
              <w:rPr>
                <w:sz w:val="24"/>
              </w:rPr>
              <w:t xml:space="preserve">/сут.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1 000,00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1 000,00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1.1.31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>
              <w:rPr>
                <w:sz w:val="24"/>
              </w:rPr>
              <w:t>С. Лар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як:м</w:t>
            </w:r>
            <w:r w:rsidRPr="00041B1A">
              <w:rPr>
                <w:sz w:val="24"/>
              </w:rPr>
              <w:t xml:space="preserve">одернизация водоочистных комплексов 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lastRenderedPageBreak/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6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2 459,30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1.2.42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Модерн</w:t>
            </w:r>
            <w:r>
              <w:rPr>
                <w:sz w:val="24"/>
              </w:rPr>
              <w:t>изация водоочистного комплекса «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пульс</w:t>
            </w:r>
            <w:r>
              <w:rPr>
                <w:sz w:val="24"/>
              </w:rPr>
              <w:t xml:space="preserve">» </w:t>
            </w:r>
            <w:r w:rsidRPr="00041B1A">
              <w:rPr>
                <w:sz w:val="24"/>
              </w:rPr>
              <w:t>в д. Ват</w:t>
            </w:r>
            <w:r w:rsidR="00935704">
              <w:rPr>
                <w:sz w:val="24"/>
              </w:rPr>
              <w:t>е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8F7E87" w:rsidRPr="00041B1A" w:rsidRDefault="008F7E87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1.2.43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 xml:space="preserve">Модернизация водоочистного комплекса </w:t>
            </w:r>
            <w:r>
              <w:rPr>
                <w:sz w:val="24"/>
              </w:rPr>
              <w:t>«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пульс</w:t>
            </w:r>
            <w:r>
              <w:rPr>
                <w:sz w:val="24"/>
              </w:rPr>
              <w:t>»</w:t>
            </w:r>
            <w:r w:rsidRPr="00041B1A">
              <w:rPr>
                <w:sz w:val="24"/>
              </w:rPr>
              <w:t>в с. Покур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3071A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584D01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8F7E87" w:rsidRPr="00041B1A" w:rsidRDefault="008F7E87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1.2.44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vMerge w:val="restart"/>
            <w:hideMark/>
          </w:tcPr>
          <w:p w:rsidR="008F7E87" w:rsidRPr="00041B1A" w:rsidRDefault="008F7E87" w:rsidP="008F7E87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Сети тепловод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снабжения и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 xml:space="preserve">нализации по ул. Советской в </w:t>
            </w: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 xml:space="preserve">. </w:t>
            </w:r>
            <w:r w:rsidRPr="00041B1A">
              <w:rPr>
                <w:sz w:val="24"/>
              </w:rPr>
              <w:lastRenderedPageBreak/>
              <w:t>Аган</w:t>
            </w:r>
            <w:r>
              <w:rPr>
                <w:sz w:val="24"/>
              </w:rPr>
              <w:t>е</w:t>
            </w:r>
          </w:p>
        </w:tc>
        <w:tc>
          <w:tcPr>
            <w:tcW w:w="1469" w:type="dxa"/>
            <w:vMerge w:val="restart"/>
            <w:hideMark/>
          </w:tcPr>
          <w:p w:rsidR="008F7E87" w:rsidRPr="00041B1A" w:rsidRDefault="008F7E87" w:rsidP="008F7E8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 xml:space="preserve">ние </w:t>
            </w:r>
            <w:r>
              <w:rPr>
                <w:sz w:val="24"/>
              </w:rPr>
              <w:lastRenderedPageBreak/>
              <w:t>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20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8F7E87" w:rsidRPr="00041B1A" w:rsidRDefault="008F7E87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lastRenderedPageBreak/>
              <w:t>руга</w:t>
            </w:r>
          </w:p>
        </w:tc>
        <w:tc>
          <w:tcPr>
            <w:tcW w:w="128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584D01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469" w:type="dxa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584D01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noWrap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Всего по задаче 1</w:t>
            </w:r>
          </w:p>
        </w:tc>
        <w:tc>
          <w:tcPr>
            <w:tcW w:w="1276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171 301,24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171 301,24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584D01" w:rsidRPr="00041B1A" w:rsidTr="00041B1A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29 418,00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29 418,00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584D01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141 883,24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141 883,24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584D01" w:rsidRPr="00041B1A" w:rsidTr="00041B1A">
        <w:trPr>
          <w:trHeight w:val="1920"/>
        </w:trPr>
        <w:tc>
          <w:tcPr>
            <w:tcW w:w="4412" w:type="dxa"/>
            <w:gridSpan w:val="5"/>
            <w:vMerge/>
            <w:hideMark/>
          </w:tcPr>
          <w:p w:rsidR="00584D01" w:rsidRPr="00041B1A" w:rsidRDefault="00584D01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</w:t>
            </w:r>
            <w:r w:rsidRPr="00041B1A">
              <w:rPr>
                <w:sz w:val="24"/>
              </w:rPr>
              <w:t>п</w:t>
            </w:r>
            <w:r w:rsidRPr="00041B1A">
              <w:rPr>
                <w:sz w:val="24"/>
              </w:rPr>
              <w:t>ления ф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зических и юрид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ческих лиц</w:t>
            </w:r>
          </w:p>
        </w:tc>
        <w:tc>
          <w:tcPr>
            <w:tcW w:w="128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6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20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84D01" w:rsidRPr="00041B1A" w:rsidRDefault="00584D01" w:rsidP="00E45312">
            <w:pPr>
              <w:jc w:val="center"/>
              <w:rPr>
                <w:sz w:val="24"/>
              </w:rPr>
            </w:pPr>
          </w:p>
        </w:tc>
      </w:tr>
      <w:tr w:rsidR="008F7E87" w:rsidRPr="00041B1A" w:rsidTr="008F7E87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8F7E87" w:rsidRDefault="008F7E87" w:rsidP="008F7E87">
            <w:pPr>
              <w:jc w:val="center"/>
              <w:rPr>
                <w:b/>
                <w:sz w:val="24"/>
              </w:rPr>
            </w:pPr>
            <w:r w:rsidRPr="008F7E87">
              <w:rPr>
                <w:b/>
                <w:sz w:val="24"/>
              </w:rPr>
              <w:t>Задача 2. Капитальный ремонт (с заменой) систем теплоснабжения, водоснабжения и водоотведения для подготовки к</w:t>
            </w:r>
          </w:p>
          <w:p w:rsidR="008F7E87" w:rsidRPr="00041B1A" w:rsidRDefault="008F7E87" w:rsidP="008F7E87">
            <w:pPr>
              <w:jc w:val="center"/>
              <w:rPr>
                <w:sz w:val="24"/>
              </w:rPr>
            </w:pPr>
            <w:r w:rsidRPr="008F7E87">
              <w:rPr>
                <w:b/>
                <w:sz w:val="24"/>
              </w:rPr>
              <w:t>осенне-зимнему периоду</w:t>
            </w:r>
            <w:r w:rsidRPr="00041B1A">
              <w:rPr>
                <w:sz w:val="24"/>
              </w:rPr>
              <w:t>  </w:t>
            </w: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ветхих сетей теплов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доснабжения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111 264,30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15122,50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16141,80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20000,00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2659B7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</w:t>
            </w:r>
          </w:p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2659B7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</w:t>
            </w:r>
          </w:p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000,00</w:t>
            </w: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2 365,20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1223,40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1141,80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108 899,10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13899,10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15000,00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20000,00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2659B7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</w:t>
            </w:r>
          </w:p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2659B7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</w:t>
            </w:r>
          </w:p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000,00</w:t>
            </w: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1.2.2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Ларьяк</w:t>
            </w:r>
            <w:r>
              <w:rPr>
                <w:sz w:val="24"/>
              </w:rPr>
              <w:t xml:space="preserve">: </w:t>
            </w:r>
          </w:p>
          <w:p w:rsidR="004629C5" w:rsidRPr="00041B1A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041B1A">
              <w:rPr>
                <w:sz w:val="24"/>
              </w:rPr>
              <w:t>амена обор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дования на к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тельной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1 572,55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1 572,55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1 572,55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1 572,55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Покур</w:t>
            </w:r>
            <w:r>
              <w:rPr>
                <w:sz w:val="24"/>
              </w:rPr>
              <w:t xml:space="preserve">: </w:t>
            </w:r>
          </w:p>
          <w:p w:rsidR="004629C5" w:rsidRPr="00041B1A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041B1A">
              <w:rPr>
                <w:sz w:val="24"/>
              </w:rPr>
              <w:t>амена обор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дования на к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тельной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1 403,27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1 403,27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1 403,27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1 403,27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1.2.4</w:t>
            </w:r>
            <w:r w:rsidR="003071A6"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. Ваховск</w:t>
            </w:r>
            <w:r>
              <w:rPr>
                <w:sz w:val="24"/>
              </w:rPr>
              <w:t>:</w:t>
            </w:r>
          </w:p>
          <w:p w:rsidR="004629C5" w:rsidRPr="00041B1A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</w:t>
            </w:r>
            <w:r w:rsidRPr="00041B1A">
              <w:rPr>
                <w:sz w:val="24"/>
              </w:rPr>
              <w:t>апитальный ремонт системы водоотведения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642,90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642,90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642,90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642,90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1.2.5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Default="004629C5" w:rsidP="008C08BE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гт.Излучинск</w:t>
            </w:r>
            <w:r>
              <w:rPr>
                <w:sz w:val="24"/>
              </w:rPr>
              <w:t>:</w:t>
            </w:r>
          </w:p>
          <w:p w:rsidR="004629C5" w:rsidRPr="00041B1A" w:rsidRDefault="004629C5" w:rsidP="004629C5">
            <w:pPr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041B1A">
              <w:rPr>
                <w:sz w:val="24"/>
              </w:rPr>
              <w:t xml:space="preserve">амена участка магистральной водопроводной сети на трубы ПВХ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10 800,89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10 800,89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10 800,89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10 800,89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1.2.6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участка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тепловой сети d426 в ППУ изоляции от УТ9-1а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УТ9-2 в пгт. Излучи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lastRenderedPageBreak/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1 590,16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1 590,16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1 590,16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1 590,16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1.2.7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участка тепловой сет</w:t>
            </w:r>
            <w:r>
              <w:rPr>
                <w:sz w:val="24"/>
              </w:rPr>
              <w:t>и d426 в ППУ изоляции от УТ9-3 –</w:t>
            </w:r>
            <w:r w:rsidRPr="00041B1A">
              <w:rPr>
                <w:sz w:val="24"/>
              </w:rPr>
              <w:t xml:space="preserve"> УТ9-4 в пгт. Излучи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3 881,74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3 881,74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3 881,74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3 881,74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1.2.8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тепл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вой изоляции тепловых сетей и монтаж кож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ха из стали по утеплителю ППУ d426 мм, d325мм, d219 мм в пгт. Изл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чинск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1 454,91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1 454,91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1 454,91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1 454,91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1.2.9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тепл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изоляции те</w:t>
            </w:r>
            <w:r w:rsidRPr="00041B1A">
              <w:rPr>
                <w:sz w:val="24"/>
              </w:rPr>
              <w:t>п</w:t>
            </w:r>
            <w:r w:rsidRPr="00041B1A">
              <w:rPr>
                <w:sz w:val="24"/>
              </w:rPr>
              <w:t>лотрассы КОС надземного и</w:t>
            </w:r>
            <w:r w:rsidRPr="00041B1A">
              <w:rPr>
                <w:sz w:val="24"/>
              </w:rPr>
              <w:t>с</w:t>
            </w:r>
            <w:r w:rsidRPr="00041B1A">
              <w:rPr>
                <w:sz w:val="24"/>
              </w:rPr>
              <w:lastRenderedPageBreak/>
              <w:t xml:space="preserve">полнения d80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100 мм (225*5) в пгт. Излучи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 xml:space="preserve">ние </w:t>
            </w:r>
            <w:r>
              <w:rPr>
                <w:sz w:val="24"/>
              </w:rPr>
              <w:lastRenderedPageBreak/>
              <w:t>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458,37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458,37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lastRenderedPageBreak/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458,37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458,37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1.2.10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сетей 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на участке  от ул. Мирюг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на до ул. Чк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лова</w:t>
            </w:r>
            <w:r>
              <w:rPr>
                <w:sz w:val="24"/>
              </w:rPr>
              <w:t>в</w:t>
            </w:r>
            <w:r w:rsidRPr="00041B1A">
              <w:rPr>
                <w:sz w:val="24"/>
              </w:rPr>
              <w:t xml:space="preserve"> с. Ларьяк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1 033,32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1 033,32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1 033,32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1 033,32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1.2.11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сетей 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по ул. К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 xml:space="preserve">ликова </w:t>
            </w:r>
            <w:r>
              <w:rPr>
                <w:sz w:val="24"/>
              </w:rPr>
              <w:t>в</w:t>
            </w:r>
            <w:r w:rsidRPr="00041B1A">
              <w:rPr>
                <w:sz w:val="24"/>
              </w:rPr>
              <w:t xml:space="preserve"> с. Ларьяк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 xml:space="preserve">товского </w:t>
            </w:r>
            <w:r>
              <w:rPr>
                <w:sz w:val="24"/>
              </w:rPr>
              <w:lastRenderedPageBreak/>
              <w:t>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2 243,76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2 243,76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2 243,76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2 243,76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1.2.12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сетей 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на участках от котельной до школы, от к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 xml:space="preserve">тельной до ВОК </w:t>
            </w:r>
            <w:r>
              <w:rPr>
                <w:sz w:val="24"/>
              </w:rPr>
              <w:t>«</w:t>
            </w:r>
            <w:r w:rsidRPr="00041B1A">
              <w:rPr>
                <w:sz w:val="24"/>
              </w:rPr>
              <w:t>Импульс</w:t>
            </w:r>
            <w:r>
              <w:rPr>
                <w:sz w:val="24"/>
              </w:rPr>
              <w:t>»</w:t>
            </w:r>
            <w:r w:rsidRPr="00041B1A">
              <w:rPr>
                <w:sz w:val="24"/>
              </w:rPr>
              <w:t>, от котельной до ул. Лесн</w:t>
            </w:r>
            <w:r>
              <w:rPr>
                <w:sz w:val="24"/>
              </w:rPr>
              <w:t>ой</w:t>
            </w:r>
            <w:r w:rsidRPr="00041B1A">
              <w:rPr>
                <w:sz w:val="24"/>
              </w:rPr>
              <w:t xml:space="preserve"> с. Большетархово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5 410,06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5 410,06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95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5 410,06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5 410,06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1.2.13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сетей 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от ТК по ул. Бело</w:t>
            </w:r>
            <w:r>
              <w:rPr>
                <w:sz w:val="24"/>
              </w:rPr>
              <w:t>русской</w:t>
            </w:r>
            <w:r w:rsidRPr="00041B1A">
              <w:rPr>
                <w:sz w:val="24"/>
              </w:rPr>
              <w:t xml:space="preserve"> до ул. Юбиле</w:t>
            </w:r>
            <w:r w:rsidRPr="00041B1A">
              <w:rPr>
                <w:sz w:val="24"/>
              </w:rPr>
              <w:t>й</w:t>
            </w:r>
            <w:r>
              <w:rPr>
                <w:sz w:val="24"/>
              </w:rPr>
              <w:t>ной</w:t>
            </w:r>
            <w:r w:rsidRPr="00041B1A">
              <w:rPr>
                <w:sz w:val="24"/>
              </w:rPr>
              <w:t>, 2</w:t>
            </w:r>
            <w:r w:rsidR="00935704"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с. Покур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1 836,98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1 836,98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1 836,98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1 836,98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1.2.14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подзе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перехода сетей тепл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снабжения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Зеленая, 29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ул. Интерн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циональная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lastRenderedPageBreak/>
              <w:t>п.Ваховск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тального </w:t>
            </w:r>
            <w:r w:rsidRPr="00041B1A">
              <w:rPr>
                <w:sz w:val="24"/>
              </w:rPr>
              <w:lastRenderedPageBreak/>
              <w:t>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601,72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601,72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 xml:space="preserve">бюджет </w:t>
            </w:r>
            <w:r w:rsidRPr="00041B1A">
              <w:rPr>
                <w:sz w:val="24"/>
              </w:rPr>
              <w:lastRenderedPageBreak/>
              <w:t>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601,72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601,72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1.2.15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сетей 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Це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тральная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t>д</w:t>
            </w:r>
            <w:r>
              <w:rPr>
                <w:sz w:val="24"/>
              </w:rPr>
              <w:t>.</w:t>
            </w:r>
            <w:r w:rsidRPr="00041B1A">
              <w:rPr>
                <w:sz w:val="24"/>
              </w:rPr>
              <w:t xml:space="preserve"> 20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>д</w:t>
            </w:r>
            <w:r>
              <w:rPr>
                <w:sz w:val="24"/>
              </w:rPr>
              <w:t>.</w:t>
            </w:r>
            <w:r w:rsidRPr="00041B1A">
              <w:rPr>
                <w:sz w:val="24"/>
              </w:rPr>
              <w:t xml:space="preserve"> 34 в с. Покур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2 483,80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2 483,80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2 483,80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2 483,80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1.2.16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сетей 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в с. Корл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ки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3 069,00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3 069,00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3 069,00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3 069,00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1.2.17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 xml:space="preserve">Ремонт сетей </w:t>
            </w:r>
            <w:r w:rsidRPr="00041B1A">
              <w:rPr>
                <w:sz w:val="24"/>
              </w:rPr>
              <w:lastRenderedPageBreak/>
              <w:t>теплоснабж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ния в п. Аган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4 000,19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4 000,19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4 000,19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4 000,19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1.2.18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Пе</w:t>
            </w:r>
            <w:r w:rsidRPr="00041B1A">
              <w:rPr>
                <w:sz w:val="24"/>
              </w:rPr>
              <w:t>р</w:t>
            </w:r>
            <w:r w:rsidRPr="00041B1A">
              <w:rPr>
                <w:sz w:val="24"/>
              </w:rPr>
              <w:t>вомайская</w:t>
            </w:r>
            <w:r>
              <w:rPr>
                <w:sz w:val="24"/>
              </w:rPr>
              <w:t>, 1а–</w:t>
            </w:r>
            <w:r w:rsidRPr="00041B1A">
              <w:rPr>
                <w:sz w:val="24"/>
              </w:rPr>
              <w:t xml:space="preserve"> ул. Первома</w:t>
            </w:r>
            <w:r w:rsidRPr="00041B1A">
              <w:rPr>
                <w:sz w:val="24"/>
              </w:rPr>
              <w:t>й</w:t>
            </w:r>
            <w:r w:rsidRPr="00041B1A">
              <w:rPr>
                <w:sz w:val="24"/>
              </w:rPr>
              <w:t>ская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</w:t>
            </w:r>
            <w:r>
              <w:rPr>
                <w:sz w:val="24"/>
              </w:rPr>
              <w:t>б</w:t>
            </w:r>
            <w:r w:rsidRPr="00041B1A">
              <w:rPr>
                <w:sz w:val="24"/>
              </w:rPr>
              <w:t xml:space="preserve"> в пгт. Новоаганске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627,06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627,06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595,71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595,71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31,35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31,35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1.2.19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Пе</w:t>
            </w:r>
            <w:r w:rsidRPr="00041B1A">
              <w:rPr>
                <w:sz w:val="24"/>
              </w:rPr>
              <w:t>р</w:t>
            </w:r>
            <w:r w:rsidRPr="00041B1A">
              <w:rPr>
                <w:sz w:val="24"/>
              </w:rPr>
              <w:t>вомайская</w:t>
            </w:r>
            <w:r>
              <w:rPr>
                <w:sz w:val="24"/>
              </w:rPr>
              <w:t xml:space="preserve">, № </w:t>
            </w:r>
            <w:r w:rsidRPr="00041B1A">
              <w:rPr>
                <w:sz w:val="24"/>
              </w:rPr>
              <w:t>8, 9, 14, 16 (вагон-городок) в пгт. Новоаганске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lastRenderedPageBreak/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1 517,05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1 517,05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1 517,05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1 517,05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1.2.20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Пе</w:t>
            </w:r>
            <w:r w:rsidRPr="00041B1A">
              <w:rPr>
                <w:sz w:val="24"/>
              </w:rPr>
              <w:t>р</w:t>
            </w:r>
            <w:r w:rsidRPr="00041B1A">
              <w:rPr>
                <w:sz w:val="24"/>
              </w:rPr>
              <w:t>вомайская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15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ул. Первома</w:t>
            </w:r>
            <w:r w:rsidRPr="00041B1A">
              <w:rPr>
                <w:sz w:val="24"/>
              </w:rPr>
              <w:t>й</w:t>
            </w:r>
            <w:r w:rsidRPr="00041B1A">
              <w:rPr>
                <w:sz w:val="24"/>
              </w:rPr>
              <w:t>ская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16 в пгт. Новоаганске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590,92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590,92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590,92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590,92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1.2.21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Це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тральная в пгт. Новоаганске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4629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848,98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848,98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848,98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848,98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1.2.22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4629C5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Тран</w:t>
            </w:r>
            <w:r w:rsidR="002066E3">
              <w:rPr>
                <w:sz w:val="24"/>
              </w:rPr>
              <w:t>-</w:t>
            </w:r>
            <w:r w:rsidRPr="00041B1A">
              <w:rPr>
                <w:sz w:val="24"/>
              </w:rPr>
              <w:t>спортная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12 в </w:t>
            </w:r>
            <w:r w:rsidRPr="00041B1A">
              <w:rPr>
                <w:sz w:val="24"/>
              </w:rPr>
              <w:lastRenderedPageBreak/>
              <w:t>пгт. Новоага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 xml:space="preserve">ние </w:t>
            </w:r>
            <w:r>
              <w:rPr>
                <w:sz w:val="24"/>
              </w:rPr>
              <w:lastRenderedPageBreak/>
              <w:t>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1 703,17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1 703,17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lastRenderedPageBreak/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1 703,17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1 703,17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1.2.23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Мира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2 в пгт. Нов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582,76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582,76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582,76</w:t>
            </w:r>
          </w:p>
        </w:tc>
        <w:tc>
          <w:tcPr>
            <w:tcW w:w="164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582,76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1.2.24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Ле</w:t>
            </w:r>
            <w:r w:rsidRPr="00041B1A">
              <w:rPr>
                <w:sz w:val="24"/>
              </w:rPr>
              <w:t>с</w:t>
            </w:r>
            <w:r w:rsidRPr="00041B1A">
              <w:rPr>
                <w:sz w:val="24"/>
              </w:rPr>
              <w:t xml:space="preserve">ная, 4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ул. Лесная,102 в пгт. Новоага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 xml:space="preserve">товского </w:t>
            </w:r>
            <w:r>
              <w:rPr>
                <w:sz w:val="24"/>
              </w:rPr>
              <w:lastRenderedPageBreak/>
              <w:t>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1 465,82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1 465,82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1 465,82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1 465,82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1.2.25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Мира, 11</w:t>
            </w:r>
            <w:r>
              <w:rPr>
                <w:sz w:val="24"/>
              </w:rPr>
              <w:t>а–</w:t>
            </w:r>
            <w:r w:rsidRPr="00041B1A">
              <w:rPr>
                <w:sz w:val="24"/>
              </w:rPr>
              <w:t xml:space="preserve"> ул. Мира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13</w:t>
            </w:r>
            <w:r>
              <w:rPr>
                <w:sz w:val="24"/>
              </w:rPr>
              <w:t>а</w:t>
            </w:r>
            <w:r w:rsidRPr="00041B1A">
              <w:rPr>
                <w:sz w:val="24"/>
              </w:rPr>
              <w:t xml:space="preserve"> в пгт. Нов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393,82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393,82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393,82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393,82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1.2.26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Энт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зиастов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4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ул. Энтузиастов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12 с вводами в д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ма в пгт. Нов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2 110,31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2 110,31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2 110,31</w:t>
            </w:r>
          </w:p>
        </w:tc>
        <w:tc>
          <w:tcPr>
            <w:tcW w:w="164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2 110,31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1.2.27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Те</w:t>
            </w:r>
            <w:r w:rsidRPr="00041B1A">
              <w:rPr>
                <w:sz w:val="24"/>
              </w:rPr>
              <w:t>х</w:t>
            </w:r>
            <w:r w:rsidRPr="00041B1A">
              <w:rPr>
                <w:sz w:val="24"/>
              </w:rPr>
              <w:t xml:space="preserve">снаб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ул. Транспортная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t>34 в пгт. Нов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тального </w:t>
            </w:r>
            <w:r w:rsidRPr="00041B1A">
              <w:rPr>
                <w:sz w:val="24"/>
              </w:rPr>
              <w:lastRenderedPageBreak/>
              <w:t>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894,07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894,07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849,36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849,36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 xml:space="preserve">бюджет </w:t>
            </w:r>
            <w:r w:rsidRPr="00041B1A">
              <w:rPr>
                <w:sz w:val="24"/>
              </w:rPr>
              <w:lastRenderedPageBreak/>
              <w:t>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44,70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44,70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1.2.28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>
              <w:rPr>
                <w:sz w:val="24"/>
              </w:rPr>
              <w:t>дворовых сетей ТВС:</w:t>
            </w:r>
            <w:r w:rsidRPr="00041B1A">
              <w:rPr>
                <w:sz w:val="24"/>
              </w:rPr>
              <w:t xml:space="preserve"> ул. Ге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физиков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 </w:t>
            </w:r>
            <w:r>
              <w:rPr>
                <w:sz w:val="24"/>
              </w:rPr>
              <w:t>–</w:t>
            </w:r>
            <w:r w:rsidRPr="00041B1A">
              <w:rPr>
                <w:sz w:val="24"/>
              </w:rPr>
              <w:t xml:space="preserve"> ул. Геофизиков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6 в пгт. Новоага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1 388,08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1 388,08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1 311,35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1 311,35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76,72</w:t>
            </w:r>
          </w:p>
        </w:tc>
        <w:tc>
          <w:tcPr>
            <w:tcW w:w="164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76,72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1.2.29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ул. Пе</w:t>
            </w:r>
            <w:r w:rsidRPr="00041B1A">
              <w:rPr>
                <w:sz w:val="24"/>
              </w:rPr>
              <w:t>р</w:t>
            </w:r>
            <w:r w:rsidRPr="00041B1A">
              <w:rPr>
                <w:sz w:val="24"/>
              </w:rPr>
              <w:t>вомайская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101</w:t>
            </w:r>
            <w:r>
              <w:rPr>
                <w:sz w:val="24"/>
              </w:rPr>
              <w:t>а–</w:t>
            </w:r>
            <w:r w:rsidRPr="00041B1A">
              <w:rPr>
                <w:sz w:val="24"/>
              </w:rPr>
              <w:t xml:space="preserve"> ул. Пе</w:t>
            </w:r>
            <w:r w:rsidRPr="00041B1A">
              <w:rPr>
                <w:sz w:val="24"/>
              </w:rPr>
              <w:t>р</w:t>
            </w:r>
            <w:r w:rsidRPr="00041B1A">
              <w:rPr>
                <w:sz w:val="24"/>
              </w:rPr>
              <w:t>вомайская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102 в пгт. Нов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аганске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549,06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549,06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521,61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521,61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27,45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27,45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1.2.30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от ТК1 по ул. Айваседа Мэру (левая сторона) в с. Варь</w:t>
            </w:r>
            <w:r>
              <w:rPr>
                <w:sz w:val="24"/>
              </w:rPr>
              <w:t>ё</w:t>
            </w:r>
            <w:r w:rsidRPr="00041B1A">
              <w:rPr>
                <w:sz w:val="24"/>
              </w:rPr>
              <w:t>ган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5 204,41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5 204,41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5 204,41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5 204,41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1.2.31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внутр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дворовых сетей ТВС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от пер. Лесно</w:t>
            </w:r>
            <w:r>
              <w:rPr>
                <w:sz w:val="24"/>
              </w:rPr>
              <w:t>го–</w:t>
            </w:r>
            <w:r w:rsidRPr="00041B1A">
              <w:rPr>
                <w:sz w:val="24"/>
              </w:rPr>
              <w:t xml:space="preserve"> пер. Музейный в с. Варь</w:t>
            </w:r>
            <w:r>
              <w:rPr>
                <w:sz w:val="24"/>
              </w:rPr>
              <w:t>ё</w:t>
            </w:r>
            <w:r w:rsidRPr="00041B1A">
              <w:rPr>
                <w:sz w:val="24"/>
              </w:rPr>
              <w:t>ган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1 781,55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1 781,55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1 781,55</w:t>
            </w:r>
          </w:p>
        </w:tc>
        <w:tc>
          <w:tcPr>
            <w:tcW w:w="164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1 781,55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1.2.32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дым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вых труб в п. Ваховск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lastRenderedPageBreak/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434,36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434,36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434,36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434,36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1.2.33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двух котлов, горелок, дымовых труб в котельной п.Зайцева Речка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6 526,70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6 526,70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6 526,70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6 526,70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1.2.34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Сетевая наладка котельной №2 в с. Корлики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880,00</w:t>
            </w:r>
          </w:p>
        </w:tc>
        <w:tc>
          <w:tcPr>
            <w:tcW w:w="1640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880,00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880,00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880,00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1.2.35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935704" w:rsidP="005C050B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5C050B" w:rsidRPr="00041B1A">
              <w:rPr>
                <w:sz w:val="24"/>
              </w:rPr>
              <w:t>гт. Излучинск</w:t>
            </w:r>
            <w:r w:rsidR="005C050B">
              <w:rPr>
                <w:sz w:val="24"/>
              </w:rPr>
              <w:t>: з</w:t>
            </w:r>
            <w:r w:rsidR="005C050B" w:rsidRPr="00041B1A">
              <w:rPr>
                <w:sz w:val="24"/>
              </w:rPr>
              <w:t>амена технол</w:t>
            </w:r>
            <w:r w:rsidR="005C050B" w:rsidRPr="00041B1A">
              <w:rPr>
                <w:sz w:val="24"/>
              </w:rPr>
              <w:t>о</w:t>
            </w:r>
            <w:r w:rsidR="005C050B" w:rsidRPr="00041B1A">
              <w:rPr>
                <w:sz w:val="24"/>
              </w:rPr>
              <w:t>гического об</w:t>
            </w:r>
            <w:r w:rsidR="005C050B" w:rsidRPr="00041B1A">
              <w:rPr>
                <w:sz w:val="24"/>
              </w:rPr>
              <w:t>о</w:t>
            </w:r>
            <w:r w:rsidR="005C050B" w:rsidRPr="00041B1A">
              <w:rPr>
                <w:sz w:val="24"/>
              </w:rPr>
              <w:t xml:space="preserve">рудования на </w:t>
            </w:r>
            <w:r w:rsidR="005C050B" w:rsidRPr="00041B1A">
              <w:rPr>
                <w:sz w:val="24"/>
              </w:rPr>
              <w:lastRenderedPageBreak/>
              <w:t>ЦТП-13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 xml:space="preserve">ние </w:t>
            </w:r>
            <w:r>
              <w:rPr>
                <w:sz w:val="24"/>
              </w:rPr>
              <w:lastRenderedPageBreak/>
              <w:t>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5 912,25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5 912,25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lastRenderedPageBreak/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5 912,25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5 912,25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1.2.36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 Изл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чинск</w:t>
            </w:r>
            <w:r>
              <w:rPr>
                <w:sz w:val="24"/>
              </w:rPr>
              <w:t>:з</w:t>
            </w:r>
            <w:r w:rsidRPr="00041B1A">
              <w:rPr>
                <w:sz w:val="24"/>
              </w:rPr>
              <w:t>амена насосного об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рудования и а</w:t>
            </w:r>
            <w:r w:rsidRPr="00041B1A">
              <w:rPr>
                <w:sz w:val="24"/>
              </w:rPr>
              <w:t>в</w:t>
            </w:r>
            <w:r w:rsidRPr="00041B1A">
              <w:rPr>
                <w:sz w:val="24"/>
              </w:rPr>
              <w:t>томатизация КНС-4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3 134,26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3 134,26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5C050B" w:rsidRPr="00041B1A" w:rsidRDefault="005C050B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3 134,26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3 134,26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1.2.37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 Излучинск</w:t>
            </w:r>
            <w:r>
              <w:rPr>
                <w:sz w:val="24"/>
              </w:rPr>
              <w:t>: з</w:t>
            </w:r>
            <w:r w:rsidRPr="00041B1A">
              <w:rPr>
                <w:sz w:val="24"/>
              </w:rPr>
              <w:t>амена иловых насосов КОС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 xml:space="preserve">товского </w:t>
            </w:r>
            <w:r>
              <w:rPr>
                <w:sz w:val="24"/>
              </w:rPr>
              <w:lastRenderedPageBreak/>
              <w:t>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958,39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847,41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958,39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847,41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1.2.38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Модернизация и автоматиз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ция РУ 0,4 кВ на ТП 6/0,4 кВ №92 КОС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пгт. Излучинск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732,30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732,30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732,30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732,30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1.2.39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обор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дования К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ПиА на ЦТП-2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пгт. Излучинск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182,09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182,09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182,09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182,09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5C050B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1.2.40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5C050B" w:rsidRPr="00041B1A" w:rsidRDefault="005C050B" w:rsidP="005C050B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обор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дования К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ПиА, автомат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зация артскв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жин №3,5</w:t>
            </w:r>
            <w:r w:rsidR="003071A6"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пгт. Излучинск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5C050B" w:rsidRPr="00041B1A" w:rsidRDefault="005C050B" w:rsidP="005C0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тального </w:t>
            </w:r>
            <w:r w:rsidRPr="00041B1A">
              <w:rPr>
                <w:sz w:val="24"/>
              </w:rPr>
              <w:lastRenderedPageBreak/>
              <w:t>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550,21</w:t>
            </w:r>
          </w:p>
        </w:tc>
        <w:tc>
          <w:tcPr>
            <w:tcW w:w="16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550,21</w:t>
            </w:r>
          </w:p>
        </w:tc>
        <w:tc>
          <w:tcPr>
            <w:tcW w:w="120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5C050B" w:rsidRPr="00041B1A" w:rsidRDefault="005C050B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 xml:space="preserve">бюджет </w:t>
            </w:r>
            <w:r w:rsidRPr="00041B1A">
              <w:rPr>
                <w:sz w:val="24"/>
              </w:rPr>
              <w:lastRenderedPageBreak/>
              <w:t>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550,21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550,21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1.2.41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3071A6" w:rsidRPr="00041B1A" w:rsidRDefault="003071A6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Установка н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сосной станции на закольц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ванных сетях в пгт. Новоага</w:t>
            </w:r>
            <w:r w:rsidRPr="00041B1A">
              <w:rPr>
                <w:sz w:val="24"/>
              </w:rPr>
              <w:t>н</w:t>
            </w:r>
            <w:r w:rsidRPr="00041B1A">
              <w:rPr>
                <w:sz w:val="24"/>
              </w:rPr>
              <w:t>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681,55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681,55</w:t>
            </w: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3071A6" w:rsidRPr="00041B1A" w:rsidRDefault="003071A6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3071A6" w:rsidRPr="00041B1A" w:rsidRDefault="003071A6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647,47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647,47</w:t>
            </w: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3071A6" w:rsidRPr="00041B1A" w:rsidRDefault="003071A6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3071A6" w:rsidRPr="00041B1A" w:rsidRDefault="003071A6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34,08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34,08</w:t>
            </w: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1.2.42</w:t>
            </w:r>
            <w:r>
              <w:rPr>
                <w:sz w:val="24"/>
              </w:rPr>
              <w:t>.</w:t>
            </w:r>
          </w:p>
        </w:tc>
        <w:tc>
          <w:tcPr>
            <w:tcW w:w="1893" w:type="dxa"/>
            <w:vMerge w:val="restart"/>
            <w:hideMark/>
          </w:tcPr>
          <w:p w:rsidR="003071A6" w:rsidRPr="00041B1A" w:rsidRDefault="003071A6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Замена насоса НРСв электр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лизной ВОС в пгт. Излучинск</w:t>
            </w:r>
            <w:r>
              <w:rPr>
                <w:sz w:val="24"/>
              </w:rPr>
              <w:t>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155,17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155,17</w:t>
            </w: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3071A6" w:rsidRPr="00041B1A" w:rsidRDefault="003071A6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3071A6" w:rsidRPr="00041B1A" w:rsidRDefault="003071A6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3071A6" w:rsidRPr="00041B1A" w:rsidRDefault="003071A6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3071A6" w:rsidRPr="00041B1A" w:rsidRDefault="003071A6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155,17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155,17</w:t>
            </w: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3071A6" w:rsidRPr="00041B1A" w:rsidTr="00E45312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3071A6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1.2.43</w:t>
            </w:r>
            <w:r>
              <w:rPr>
                <w:sz w:val="24"/>
              </w:rPr>
              <w:t>.</w:t>
            </w: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 w:val="restart"/>
            <w:hideMark/>
          </w:tcPr>
          <w:p w:rsidR="003071A6" w:rsidRPr="00041B1A" w:rsidRDefault="003071A6" w:rsidP="002066E3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Поставка н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lastRenderedPageBreak/>
              <w:t>сосного обор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дования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пгт. Излучинск, пгт. Новоаганск, п. Зайцева Речка, с. Покур, с. Ларьяк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</w:t>
            </w:r>
            <w:r w:rsidRPr="00041B1A">
              <w:rPr>
                <w:sz w:val="24"/>
              </w:rPr>
              <w:t>униц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lastRenderedPageBreak/>
              <w:t>пальное к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зенное у</w:t>
            </w:r>
            <w:r w:rsidRPr="00041B1A">
              <w:rPr>
                <w:sz w:val="24"/>
              </w:rPr>
              <w:t>ч</w:t>
            </w:r>
            <w:r w:rsidRPr="00041B1A">
              <w:rPr>
                <w:sz w:val="24"/>
              </w:rPr>
              <w:t>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кап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тального строител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ства по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стройке Нижнева</w:t>
            </w:r>
            <w:r w:rsidRPr="00041B1A">
              <w:rPr>
                <w:sz w:val="24"/>
              </w:rPr>
              <w:t>р</w:t>
            </w:r>
            <w:r>
              <w:rPr>
                <w:sz w:val="24"/>
              </w:rPr>
              <w:t>товского района»</w:t>
            </w:r>
          </w:p>
        </w:tc>
        <w:tc>
          <w:tcPr>
            <w:tcW w:w="1276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2 730,93</w:t>
            </w:r>
          </w:p>
        </w:tc>
        <w:tc>
          <w:tcPr>
            <w:tcW w:w="1640" w:type="dxa"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2 730,93</w:t>
            </w:r>
          </w:p>
        </w:tc>
        <w:tc>
          <w:tcPr>
            <w:tcW w:w="120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E45312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2 730,93</w:t>
            </w:r>
          </w:p>
        </w:tc>
        <w:tc>
          <w:tcPr>
            <w:tcW w:w="1640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2 730,93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4412" w:type="dxa"/>
            <w:gridSpan w:val="5"/>
            <w:vMerge w:val="restart"/>
            <w:noWrap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Всего по задаче 2</w:t>
            </w:r>
          </w:p>
        </w:tc>
        <w:tc>
          <w:tcPr>
            <w:tcW w:w="1276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196 283,17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84 907,90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15 122,50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16 141,80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</w:tr>
      <w:tr w:rsidR="004629C5" w:rsidRPr="00041B1A" w:rsidTr="003071A6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</w:t>
            </w:r>
            <w:r w:rsidRPr="00041B1A">
              <w:rPr>
                <w:sz w:val="24"/>
              </w:rPr>
              <w:t>в</w:t>
            </w:r>
            <w:r w:rsidRPr="00041B1A">
              <w:rPr>
                <w:sz w:val="24"/>
              </w:rPr>
              <w:t>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6 290,71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3 925,50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1 223,40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1 141,80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189 992,47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80 982,39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13 899,10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15 000,00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</w:tr>
      <w:tr w:rsidR="003071A6" w:rsidRPr="00041B1A" w:rsidTr="003071A6">
        <w:trPr>
          <w:trHeight w:val="300"/>
        </w:trPr>
        <w:tc>
          <w:tcPr>
            <w:tcW w:w="14878" w:type="dxa"/>
            <w:gridSpan w:val="14"/>
            <w:hideMark/>
          </w:tcPr>
          <w:p w:rsidR="003071A6" w:rsidRPr="003071A6" w:rsidRDefault="003071A6" w:rsidP="003071A6">
            <w:pPr>
              <w:jc w:val="center"/>
              <w:rPr>
                <w:b/>
                <w:sz w:val="24"/>
              </w:rPr>
            </w:pPr>
            <w:r w:rsidRPr="003071A6">
              <w:rPr>
                <w:b/>
                <w:sz w:val="24"/>
              </w:rPr>
              <w:t>Задача 3. Реализация мероприятий в сфере жилищно-коммунального хозяйства и социальной сферы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1.3.1.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Вывоз твердых бытовых отх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дов (д. Вамп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гол, с. Былино, д. Пасол, д. С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снина)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1 616,54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385,86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185,90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185,90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180,00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1 436,54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205,86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185,90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185,90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214,72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1.3.2.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Уличное осв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щение (д. Ва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пугол, с. Был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но, д. Пасол, д. </w:t>
            </w:r>
            <w:r w:rsidRPr="00041B1A">
              <w:rPr>
                <w:sz w:val="24"/>
              </w:rPr>
              <w:lastRenderedPageBreak/>
              <w:t>Соснина)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lastRenderedPageBreak/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5 209,92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1 088,20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1 020,40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1 020,40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lastRenderedPageBreak/>
              <w:t>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1 529,90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509,50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510,20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510,20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3 680,02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578,70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510,20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510,20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520,23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1.3.3.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Техническое обслуживание уличного осв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щения (д. Ва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пугол, с. Был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но, д. Пасол, д. Соснина)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1 410,50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204,60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250,10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298,40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278,00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46,30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91,70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140,00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2659B7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1 132,50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158,30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158,40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158,40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164,35</w:t>
            </w:r>
          </w:p>
        </w:tc>
      </w:tr>
      <w:tr w:rsidR="004629C5" w:rsidRPr="00041B1A" w:rsidTr="002659B7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1.3.4.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Техническое обслуживание дизель-генера</w:t>
            </w:r>
            <w:r w:rsidR="003071A6">
              <w:rPr>
                <w:sz w:val="24"/>
              </w:rPr>
              <w:t>-</w:t>
            </w:r>
            <w:r w:rsidRPr="00041B1A">
              <w:rPr>
                <w:sz w:val="24"/>
              </w:rPr>
              <w:t>торной станции в д. Вампугол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3 521,96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530,76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730,80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730,80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</w:tr>
      <w:tr w:rsidR="004629C5" w:rsidRPr="00041B1A" w:rsidTr="002659B7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916,20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185,40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365,40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365,40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2659B7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2 605,76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345,36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365,40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365,40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382,40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1.3.5.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Содержание па</w:t>
            </w:r>
            <w:r w:rsidR="003071A6">
              <w:rPr>
                <w:sz w:val="24"/>
              </w:rPr>
              <w:t>-</w:t>
            </w:r>
            <w:r w:rsidRPr="00041B1A">
              <w:rPr>
                <w:sz w:val="24"/>
              </w:rPr>
              <w:t>мятника в д. Вампугол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lastRenderedPageBreak/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459,50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62,10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62,10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62,10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459,50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62,10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62,10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62,10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68,30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1.3.6.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Проведение м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роприятий по предупрежд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нию и ликвид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ции болезней животных, их лечению, защ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те населения от болезней, о</w:t>
            </w:r>
            <w:r w:rsidRPr="00041B1A">
              <w:rPr>
                <w:sz w:val="24"/>
              </w:rPr>
              <w:t>б</w:t>
            </w:r>
            <w:r w:rsidRPr="00041B1A">
              <w:rPr>
                <w:sz w:val="24"/>
              </w:rPr>
              <w:t>щих для чел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века и живо</w:t>
            </w:r>
            <w:r w:rsidRPr="00041B1A">
              <w:rPr>
                <w:sz w:val="24"/>
              </w:rPr>
              <w:t>т</w:t>
            </w:r>
            <w:r w:rsidRPr="00041B1A">
              <w:rPr>
                <w:sz w:val="24"/>
              </w:rPr>
              <w:t>ных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>админ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2 974,43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2 232,43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371,00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371,00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1 113,00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371,00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371,00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371,00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1 861,43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1 861,43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1.3.7.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Приобретение контейнеров для хранения твердо-бытовых отходов в сел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ских поселен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 xml:space="preserve">ях района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Всего по задаче 3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15 444,85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4 755,95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2 620,30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2 668,60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</w:tr>
      <w:tr w:rsidR="004629C5" w:rsidRPr="00041B1A" w:rsidTr="003071A6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4 017,10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1 292,20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1 338,30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1 386,60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4629C5" w:rsidRPr="00041B1A" w:rsidTr="003071A6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11 427,75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3 463,75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1 282,00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1 282,00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1 350,00</w:t>
            </w:r>
          </w:p>
        </w:tc>
      </w:tr>
      <w:tr w:rsidR="003071A6" w:rsidRPr="00041B1A" w:rsidTr="003071A6">
        <w:trPr>
          <w:trHeight w:val="300"/>
        </w:trPr>
        <w:tc>
          <w:tcPr>
            <w:tcW w:w="14878" w:type="dxa"/>
            <w:gridSpan w:val="14"/>
            <w:hideMark/>
          </w:tcPr>
          <w:p w:rsidR="003071A6" w:rsidRPr="003071A6" w:rsidRDefault="003071A6" w:rsidP="003071A6">
            <w:pPr>
              <w:jc w:val="center"/>
              <w:rPr>
                <w:b/>
                <w:sz w:val="24"/>
              </w:rPr>
            </w:pPr>
            <w:r w:rsidRPr="003071A6">
              <w:rPr>
                <w:b/>
                <w:sz w:val="24"/>
              </w:rPr>
              <w:t>Задача 4. Обеспечение бесперебойной работы объектов жилищно-коммунального хозяйства и социальной сферы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1.4.1.</w:t>
            </w: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Default="003071A6" w:rsidP="003071A6">
            <w:pPr>
              <w:jc w:val="center"/>
              <w:rPr>
                <w:sz w:val="24"/>
              </w:rPr>
            </w:pPr>
          </w:p>
          <w:p w:rsidR="003071A6" w:rsidRPr="00041B1A" w:rsidRDefault="003071A6" w:rsidP="003071A6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 xml:space="preserve">Предоставление </w:t>
            </w:r>
            <w:r w:rsidRPr="00041B1A">
              <w:rPr>
                <w:sz w:val="24"/>
              </w:rPr>
              <w:lastRenderedPageBreak/>
              <w:t>субсидий на возмещение фактически п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лученных з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трат на выпо</w:t>
            </w:r>
            <w:r w:rsidRPr="00041B1A">
              <w:rPr>
                <w:sz w:val="24"/>
              </w:rPr>
              <w:t>л</w:t>
            </w:r>
            <w:r w:rsidRPr="00041B1A">
              <w:rPr>
                <w:sz w:val="24"/>
              </w:rPr>
              <w:t>нение мер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приятий по подготовке объектов ж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лищно-коммунального хозяйства и с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циальной сф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ры района к р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боте в осенне-зимний период, в части возм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щений убытков на приобрет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ние энергон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сителей пре</w:t>
            </w:r>
            <w:r w:rsidRPr="00041B1A">
              <w:rPr>
                <w:sz w:val="24"/>
              </w:rPr>
              <w:t>д</w:t>
            </w:r>
            <w:r w:rsidRPr="00041B1A">
              <w:rPr>
                <w:sz w:val="24"/>
              </w:rPr>
              <w:t>приятиями ж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лищно-коммунального хозяйства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lastRenderedPageBreak/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</w:p>
          <w:p w:rsidR="003071A6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всего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216 030,45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103 030,45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18 000,00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15 000,00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 xml:space="preserve">20 </w:t>
            </w:r>
            <w:r w:rsidRPr="00041B1A">
              <w:rPr>
                <w:sz w:val="24"/>
              </w:rPr>
              <w:lastRenderedPageBreak/>
              <w:t>000,00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 xml:space="preserve">20 </w:t>
            </w:r>
            <w:r w:rsidRPr="00041B1A">
              <w:rPr>
                <w:sz w:val="24"/>
              </w:rPr>
              <w:lastRenderedPageBreak/>
              <w:t>000,00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216 030,45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103 030,45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18 000,00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15 000,00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</w:tr>
      <w:tr w:rsidR="004629C5" w:rsidRPr="00041B1A" w:rsidTr="006E2BCF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>гт. Нов</w:t>
            </w:r>
            <w:r w:rsidR="004629C5" w:rsidRPr="00041B1A"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аганск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38 073,00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7 104,00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4 794,00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</w:tr>
      <w:tr w:rsidR="004629C5" w:rsidRPr="00041B1A" w:rsidTr="006E2BCF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38 073,00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7 104,00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4 794,00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5 235,00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>гт. Излучинск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2 640,00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2 640,00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2 640,00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2 640,00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435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>. Аган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18 988,82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9 865,82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1 943,00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</w:tr>
      <w:tr w:rsidR="004629C5" w:rsidRPr="00041B1A" w:rsidTr="006E2BCF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18 988,82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9 865,82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1 943,00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1 436,00</w:t>
            </w:r>
          </w:p>
        </w:tc>
      </w:tr>
      <w:tr w:rsidR="004629C5" w:rsidRPr="00041B1A" w:rsidTr="006E2BCF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>. Большета</w:t>
            </w:r>
            <w:r w:rsidR="004629C5" w:rsidRPr="00041B1A">
              <w:rPr>
                <w:sz w:val="24"/>
              </w:rPr>
              <w:t>р</w:t>
            </w:r>
            <w:r w:rsidR="004629C5" w:rsidRPr="00041B1A">
              <w:rPr>
                <w:sz w:val="24"/>
              </w:rPr>
              <w:t>хово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12 427,20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6 761,20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1 206,00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</w:tr>
      <w:tr w:rsidR="004629C5" w:rsidRPr="00041B1A" w:rsidTr="006E2BCF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12 427,20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6 761,20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1 206,00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892,00</w:t>
            </w:r>
          </w:p>
        </w:tc>
      </w:tr>
      <w:tr w:rsidR="004629C5" w:rsidRPr="00041B1A" w:rsidTr="006E2BCF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 w:rsidR="004629C5" w:rsidRPr="00041B1A">
              <w:rPr>
                <w:sz w:val="24"/>
              </w:rPr>
              <w:t>. Вата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2 520,00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920,00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340,00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</w:tr>
      <w:tr w:rsidR="004629C5" w:rsidRPr="00041B1A" w:rsidTr="006E2BCF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2 520,00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920,00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340,00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252,00</w:t>
            </w:r>
          </w:p>
        </w:tc>
      </w:tr>
      <w:tr w:rsidR="004629C5" w:rsidRPr="00041B1A" w:rsidTr="006E2BCF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  <w:p w:rsidR="006F0B2E" w:rsidRPr="00041B1A" w:rsidRDefault="006F0B2E" w:rsidP="008C08BE">
            <w:pPr>
              <w:rPr>
                <w:sz w:val="24"/>
              </w:rPr>
            </w:pPr>
          </w:p>
        </w:tc>
        <w:tc>
          <w:tcPr>
            <w:tcW w:w="1893" w:type="dxa"/>
            <w:vMerge w:val="restart"/>
            <w:hideMark/>
          </w:tcPr>
          <w:p w:rsidR="006E2BCF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 xml:space="preserve">. Ваховск, </w:t>
            </w:r>
          </w:p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с. Охтеурье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  <w:p w:rsidR="006F0B2E" w:rsidRPr="00041B1A" w:rsidRDefault="006F0B2E" w:rsidP="008C08BE">
            <w:pPr>
              <w:rPr>
                <w:sz w:val="24"/>
              </w:rPr>
            </w:pP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44 987,28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24 920,28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4 272,00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44 987,28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24 920,28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4 272,00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3 159,00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</w:t>
            </w:r>
            <w:r w:rsidR="002659B7">
              <w:rPr>
                <w:sz w:val="24"/>
              </w:rPr>
              <w:t> </w:t>
            </w:r>
            <w:r w:rsidRPr="00041B1A">
              <w:rPr>
                <w:sz w:val="24"/>
              </w:rPr>
              <w:t>159,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6F0B2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>. Зайцева Ре</w:t>
            </w:r>
            <w:r w:rsidR="004629C5" w:rsidRPr="00041B1A">
              <w:rPr>
                <w:sz w:val="24"/>
              </w:rPr>
              <w:t>ч</w:t>
            </w:r>
            <w:r w:rsidR="004629C5" w:rsidRPr="00041B1A">
              <w:rPr>
                <w:sz w:val="24"/>
              </w:rPr>
              <w:t>ка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14 740,89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8 102,89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1 413,00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918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832" w:type="dxa"/>
            <w:tcMar>
              <w:left w:w="0" w:type="dxa"/>
              <w:right w:w="0" w:type="dxa"/>
            </w:tcMar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14 740,89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8 102,89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1 413,00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1 045,00</w:t>
            </w:r>
          </w:p>
        </w:tc>
        <w:tc>
          <w:tcPr>
            <w:tcW w:w="832" w:type="dxa"/>
            <w:hideMark/>
          </w:tcPr>
          <w:p w:rsidR="004629C5" w:rsidRPr="00041B1A" w:rsidRDefault="004629C5" w:rsidP="002659B7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</w:t>
            </w:r>
            <w:r w:rsidR="002659B7">
              <w:rPr>
                <w:sz w:val="24"/>
              </w:rPr>
              <w:t> </w:t>
            </w:r>
            <w:r w:rsidRPr="00041B1A">
              <w:rPr>
                <w:sz w:val="24"/>
              </w:rPr>
              <w:t>045,00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6E2BCF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 xml:space="preserve">. Ларьяк, </w:t>
            </w:r>
          </w:p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с. Корлики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38 983,44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27 434,44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</w:t>
            </w:r>
            <w:r w:rsidR="002659B7">
              <w:rPr>
                <w:sz w:val="24"/>
              </w:rPr>
              <w:t> </w:t>
            </w:r>
            <w:r w:rsidRPr="00041B1A">
              <w:rPr>
                <w:sz w:val="24"/>
              </w:rPr>
              <w:t>818,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38 983,44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27 434,44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2 459,00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1 818,00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</w:t>
            </w:r>
            <w:r w:rsidR="002659B7">
              <w:rPr>
                <w:sz w:val="24"/>
              </w:rPr>
              <w:t> </w:t>
            </w:r>
            <w:r w:rsidRPr="00041B1A">
              <w:rPr>
                <w:sz w:val="24"/>
              </w:rPr>
              <w:t>818,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3071A6" w:rsidP="003071A6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>. Покур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20 081,94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13 989,94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1 297,00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20 081,94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13 989,94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1 297,00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959,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6E2BCF" w:rsidRDefault="003071A6" w:rsidP="008C08BE">
            <w:pPr>
              <w:rPr>
                <w:sz w:val="24"/>
              </w:rPr>
            </w:pPr>
            <w:r>
              <w:rPr>
                <w:sz w:val="24"/>
              </w:rPr>
              <w:t>Д</w:t>
            </w:r>
            <w:r w:rsidR="004629C5" w:rsidRPr="00041B1A">
              <w:rPr>
                <w:sz w:val="24"/>
              </w:rPr>
              <w:t xml:space="preserve">. Вампугол, </w:t>
            </w:r>
          </w:p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д. Пасол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2 587,88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1 291,88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276,00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2 587,88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1 291,88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276,00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204,00</w:t>
            </w:r>
          </w:p>
        </w:tc>
        <w:tc>
          <w:tcPr>
            <w:tcW w:w="832" w:type="dxa"/>
            <w:hideMark/>
          </w:tcPr>
          <w:p w:rsidR="002659B7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204,</w:t>
            </w:r>
          </w:p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1.4.2.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3071A6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Предоставление субсидий на возмещение фактически п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лученных убытков, св</w:t>
            </w:r>
            <w:r w:rsidRPr="00041B1A">
              <w:rPr>
                <w:sz w:val="24"/>
              </w:rPr>
              <w:t>я</w:t>
            </w:r>
            <w:r w:rsidRPr="00041B1A">
              <w:rPr>
                <w:sz w:val="24"/>
              </w:rPr>
              <w:t>занных с пр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менением рег</w:t>
            </w:r>
            <w:r w:rsidRPr="00041B1A">
              <w:rPr>
                <w:sz w:val="24"/>
              </w:rPr>
              <w:t>у</w:t>
            </w:r>
            <w:r w:rsidRPr="00041B1A">
              <w:rPr>
                <w:sz w:val="24"/>
              </w:rPr>
              <w:t>лируемых т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рифов на ко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мунальные у</w:t>
            </w:r>
            <w:r w:rsidRPr="00041B1A">
              <w:rPr>
                <w:sz w:val="24"/>
              </w:rPr>
              <w:t>с</w:t>
            </w:r>
            <w:r w:rsidRPr="00041B1A">
              <w:rPr>
                <w:sz w:val="24"/>
              </w:rPr>
              <w:t>луги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3071A6" w:rsidP="003071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</w:t>
            </w:r>
            <w:r>
              <w:rPr>
                <w:sz w:val="24"/>
              </w:rPr>
              <w:t xml:space="preserve"> адм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34 039,92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34 039,92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3071A6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34 039,92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34 039,92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>. Аган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2 775,50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2 775,50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2 775,50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2 775,50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>. Большета</w:t>
            </w:r>
            <w:r w:rsidR="004629C5" w:rsidRPr="00041B1A">
              <w:rPr>
                <w:sz w:val="24"/>
              </w:rPr>
              <w:t>р</w:t>
            </w:r>
            <w:r w:rsidR="004629C5" w:rsidRPr="00041B1A">
              <w:rPr>
                <w:sz w:val="24"/>
              </w:rPr>
              <w:t>хово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3 281,15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3 281,15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3 281,15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3 281,15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 w:rsidR="004629C5" w:rsidRPr="00041B1A">
              <w:rPr>
                <w:sz w:val="24"/>
              </w:rPr>
              <w:t>. Вата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416,56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416,56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  <w:p w:rsidR="002659B7" w:rsidRPr="00041B1A" w:rsidRDefault="002659B7" w:rsidP="006309BA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416,56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416,56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lastRenderedPageBreak/>
              <w:t> </w:t>
            </w:r>
          </w:p>
        </w:tc>
        <w:tc>
          <w:tcPr>
            <w:tcW w:w="1893" w:type="dxa"/>
            <w:vMerge w:val="restart"/>
            <w:hideMark/>
          </w:tcPr>
          <w:p w:rsidR="006E2BCF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 xml:space="preserve">. Ваховск, </w:t>
            </w:r>
          </w:p>
          <w:p w:rsidR="004629C5" w:rsidRPr="00041B1A" w:rsidRDefault="004629C5" w:rsidP="006309BA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с. Охтеурье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17 317,31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17 317,31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17 317,31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17 317,31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4629C5" w:rsidRPr="00041B1A">
              <w:rPr>
                <w:sz w:val="24"/>
              </w:rPr>
              <w:t>. Зайцева Ре</w:t>
            </w:r>
            <w:r w:rsidR="004629C5" w:rsidRPr="00041B1A">
              <w:rPr>
                <w:sz w:val="24"/>
              </w:rPr>
              <w:t>ч</w:t>
            </w:r>
            <w:r w:rsidR="004629C5" w:rsidRPr="00041B1A">
              <w:rPr>
                <w:sz w:val="24"/>
              </w:rPr>
              <w:t>ка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3 414,66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3 414,66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3 414,66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3 414,66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6E2BCF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 xml:space="preserve">. Ларьяк, </w:t>
            </w:r>
          </w:p>
          <w:p w:rsidR="004629C5" w:rsidRPr="00041B1A" w:rsidRDefault="004629C5" w:rsidP="006309BA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с. Корлики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3 013,66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3 013,66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3 013,66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3 013,66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>. Покур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3 702,60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3 702,60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3 702,60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3 702,60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893" w:type="dxa"/>
            <w:vMerge w:val="restart"/>
            <w:hideMark/>
          </w:tcPr>
          <w:p w:rsidR="006E2BCF" w:rsidRDefault="006309BA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 w:rsidR="004629C5" w:rsidRPr="00041B1A">
              <w:rPr>
                <w:sz w:val="24"/>
              </w:rPr>
              <w:t xml:space="preserve">. Вампугол, </w:t>
            </w:r>
          </w:p>
          <w:p w:rsidR="004629C5" w:rsidRPr="00041B1A" w:rsidRDefault="004629C5" w:rsidP="006309BA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д. Пасол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118,48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118,48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3071A6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3071A6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118,48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118,48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</w:p>
        </w:tc>
      </w:tr>
      <w:tr w:rsidR="004629C5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Всего по задаче 4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250 070,37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137 070,37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18 000,00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15 000,00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</w:tr>
      <w:tr w:rsidR="004629C5" w:rsidRPr="00041B1A" w:rsidTr="00041B1A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309BA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250 070,37</w:t>
            </w:r>
          </w:p>
        </w:tc>
        <w:tc>
          <w:tcPr>
            <w:tcW w:w="16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137 070,37</w:t>
            </w:r>
          </w:p>
        </w:tc>
        <w:tc>
          <w:tcPr>
            <w:tcW w:w="120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18 000,00</w:t>
            </w:r>
          </w:p>
        </w:tc>
        <w:tc>
          <w:tcPr>
            <w:tcW w:w="102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15 000,00</w:t>
            </w:r>
          </w:p>
        </w:tc>
        <w:tc>
          <w:tcPr>
            <w:tcW w:w="116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1140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918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  <w:tc>
          <w:tcPr>
            <w:tcW w:w="832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20 000,00</w:t>
            </w:r>
          </w:p>
        </w:tc>
      </w:tr>
      <w:tr w:rsidR="004629C5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4629C5" w:rsidRPr="00041B1A" w:rsidRDefault="006E2BCF" w:rsidP="006309BA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4629C5" w:rsidRPr="00041B1A">
              <w:rPr>
                <w:sz w:val="24"/>
              </w:rPr>
              <w:t>сего по Подпрограмме 1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633 099,63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398 035,46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35 742,80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33 810,40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</w:tr>
      <w:tr w:rsidR="004629C5" w:rsidRPr="00041B1A" w:rsidTr="00041B1A">
        <w:trPr>
          <w:trHeight w:val="63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39 725,81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34 635,70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2 561,70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2 528,40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45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593 373,83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363 399,75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33 181,10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31 282,00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41 350,00</w:t>
            </w:r>
          </w:p>
        </w:tc>
      </w:tr>
      <w:tr w:rsidR="004629C5" w:rsidRPr="00041B1A" w:rsidTr="00041B1A">
        <w:trPr>
          <w:trHeight w:val="19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</w:t>
            </w:r>
            <w:r w:rsidRPr="00041B1A">
              <w:rPr>
                <w:sz w:val="24"/>
              </w:rPr>
              <w:t>п</w:t>
            </w:r>
            <w:r w:rsidRPr="00041B1A">
              <w:rPr>
                <w:sz w:val="24"/>
              </w:rPr>
              <w:t>ления ф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зических и юрид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ческих лиц</w:t>
            </w:r>
          </w:p>
          <w:p w:rsidR="002659B7" w:rsidRDefault="002659B7" w:rsidP="006309BA">
            <w:pPr>
              <w:jc w:val="center"/>
              <w:rPr>
                <w:sz w:val="24"/>
              </w:rPr>
            </w:pPr>
          </w:p>
          <w:p w:rsidR="002659B7" w:rsidRDefault="002659B7" w:rsidP="006309BA">
            <w:pPr>
              <w:jc w:val="center"/>
              <w:rPr>
                <w:sz w:val="24"/>
              </w:rPr>
            </w:pPr>
          </w:p>
          <w:p w:rsidR="002659B7" w:rsidRDefault="002659B7" w:rsidP="006309BA">
            <w:pPr>
              <w:jc w:val="center"/>
              <w:rPr>
                <w:sz w:val="24"/>
              </w:rPr>
            </w:pPr>
          </w:p>
          <w:p w:rsidR="002659B7" w:rsidRPr="00041B1A" w:rsidRDefault="002659B7" w:rsidP="006309BA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309BA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6E2BCF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6E2BCF" w:rsidRPr="006E2BCF" w:rsidRDefault="006E2BCF" w:rsidP="006E2BCF">
            <w:pPr>
              <w:jc w:val="center"/>
              <w:rPr>
                <w:b/>
                <w:sz w:val="24"/>
              </w:rPr>
            </w:pPr>
            <w:r w:rsidRPr="006E2BCF">
              <w:rPr>
                <w:b/>
                <w:sz w:val="24"/>
              </w:rPr>
              <w:t>Подпрограмма 2 «Содействие проведению капитального ремонта многоквартирных домов»</w:t>
            </w:r>
          </w:p>
        </w:tc>
      </w:tr>
      <w:tr w:rsidR="006E2BCF" w:rsidRPr="00041B1A" w:rsidTr="006E2BCF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6E2BCF" w:rsidRPr="006E2BCF" w:rsidRDefault="006E2BCF" w:rsidP="006E2BCF">
            <w:pPr>
              <w:jc w:val="center"/>
              <w:rPr>
                <w:b/>
                <w:sz w:val="24"/>
              </w:rPr>
            </w:pPr>
            <w:r w:rsidRPr="006E2BCF">
              <w:rPr>
                <w:b/>
                <w:sz w:val="24"/>
              </w:rPr>
              <w:t>Задача 1. Повышение эффективности содержания общего имущества многоквартирных домов</w:t>
            </w:r>
          </w:p>
        </w:tc>
      </w:tr>
      <w:tr w:rsidR="004629C5" w:rsidRPr="00041B1A" w:rsidTr="006E2BCF">
        <w:trPr>
          <w:trHeight w:val="300"/>
        </w:trPr>
        <w:tc>
          <w:tcPr>
            <w:tcW w:w="817" w:type="dxa"/>
            <w:vMerge w:val="restart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2.1.1.</w:t>
            </w:r>
          </w:p>
        </w:tc>
        <w:tc>
          <w:tcPr>
            <w:tcW w:w="2035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Представление информации, н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обходимой для осуществления мониторинга технического с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стояния мног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квартирных д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мов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управля</w:t>
            </w:r>
            <w:r w:rsidRPr="00041B1A">
              <w:rPr>
                <w:sz w:val="24"/>
              </w:rPr>
              <w:t>ю</w:t>
            </w:r>
            <w:r w:rsidRPr="00041B1A">
              <w:rPr>
                <w:sz w:val="24"/>
              </w:rPr>
              <w:t>щие орган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зации, тов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рищества собственн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ков жилья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9190" w:type="dxa"/>
            <w:gridSpan w:val="8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 xml:space="preserve">финансирование не требуется </w:t>
            </w:r>
          </w:p>
        </w:tc>
      </w:tr>
      <w:tr w:rsidR="004629C5" w:rsidRPr="00041B1A" w:rsidTr="006E2BCF">
        <w:trPr>
          <w:trHeight w:val="72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ний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300"/>
        </w:trPr>
        <w:tc>
          <w:tcPr>
            <w:tcW w:w="817" w:type="dxa"/>
            <w:vMerge w:val="restart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2.1.2.</w:t>
            </w:r>
          </w:p>
        </w:tc>
        <w:tc>
          <w:tcPr>
            <w:tcW w:w="2035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Разработка кра</w:t>
            </w:r>
            <w:r w:rsidRPr="00041B1A">
              <w:rPr>
                <w:sz w:val="24"/>
              </w:rPr>
              <w:t>т</w:t>
            </w:r>
            <w:r w:rsidRPr="00041B1A">
              <w:rPr>
                <w:sz w:val="24"/>
              </w:rPr>
              <w:t>косрочных пл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нов проведения капитального ремонта мног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квартирных д</w:t>
            </w:r>
            <w:r w:rsidRPr="00041B1A">
              <w:rPr>
                <w:sz w:val="24"/>
              </w:rPr>
              <w:t>о</w:t>
            </w:r>
            <w:r w:rsidRPr="00041B1A">
              <w:rPr>
                <w:sz w:val="24"/>
              </w:rPr>
              <w:t>мов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администр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ция горо</w:t>
            </w:r>
            <w:r w:rsidRPr="00041B1A">
              <w:rPr>
                <w:sz w:val="24"/>
              </w:rPr>
              <w:t>д</w:t>
            </w:r>
            <w:r w:rsidRPr="00041B1A">
              <w:rPr>
                <w:sz w:val="24"/>
              </w:rPr>
              <w:t>ского (сел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ского) пос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ления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9190" w:type="dxa"/>
            <w:gridSpan w:val="8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финансирование не требуется</w:t>
            </w:r>
          </w:p>
        </w:tc>
      </w:tr>
      <w:tr w:rsidR="004629C5" w:rsidRPr="00041B1A" w:rsidTr="006E2BCF">
        <w:trPr>
          <w:trHeight w:val="72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ний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300"/>
        </w:trPr>
        <w:tc>
          <w:tcPr>
            <w:tcW w:w="817" w:type="dxa"/>
            <w:vMerge w:val="restart"/>
            <w:hideMark/>
          </w:tcPr>
          <w:p w:rsidR="004629C5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2.1.3.</w:t>
            </w:r>
          </w:p>
          <w:p w:rsidR="006E2BCF" w:rsidRDefault="006E2BCF" w:rsidP="006E2BCF">
            <w:pPr>
              <w:jc w:val="center"/>
              <w:rPr>
                <w:sz w:val="24"/>
              </w:rPr>
            </w:pPr>
          </w:p>
          <w:p w:rsidR="006E2BCF" w:rsidRDefault="006E2BCF" w:rsidP="006E2BCF">
            <w:pPr>
              <w:jc w:val="center"/>
              <w:rPr>
                <w:sz w:val="24"/>
              </w:rPr>
            </w:pPr>
          </w:p>
          <w:p w:rsidR="006E2BCF" w:rsidRDefault="006E2BCF" w:rsidP="006E2BCF">
            <w:pPr>
              <w:jc w:val="center"/>
              <w:rPr>
                <w:sz w:val="24"/>
              </w:rPr>
            </w:pPr>
          </w:p>
          <w:p w:rsidR="006E2BCF" w:rsidRDefault="006E2BCF" w:rsidP="006E2BCF">
            <w:pPr>
              <w:jc w:val="center"/>
              <w:rPr>
                <w:sz w:val="24"/>
              </w:rPr>
            </w:pPr>
          </w:p>
          <w:p w:rsidR="006E2BCF" w:rsidRPr="00041B1A" w:rsidRDefault="006E2BCF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 w:val="restart"/>
            <w:hideMark/>
          </w:tcPr>
          <w:p w:rsidR="004629C5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Благоустройство дворовых терр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торий</w:t>
            </w:r>
          </w:p>
          <w:p w:rsidR="006E2BCF" w:rsidRDefault="006E2BCF" w:rsidP="006E2BCF">
            <w:pPr>
              <w:jc w:val="both"/>
              <w:rPr>
                <w:sz w:val="24"/>
              </w:rPr>
            </w:pPr>
          </w:p>
          <w:p w:rsidR="006E2BCF" w:rsidRDefault="006E2BCF" w:rsidP="006E2BCF">
            <w:pPr>
              <w:jc w:val="both"/>
              <w:rPr>
                <w:sz w:val="24"/>
              </w:rPr>
            </w:pPr>
          </w:p>
          <w:p w:rsidR="006E2BCF" w:rsidRPr="00041B1A" w:rsidRDefault="006E2BCF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 w:val="restart"/>
            <w:hideMark/>
          </w:tcPr>
          <w:p w:rsidR="004629C5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администр</w:t>
            </w:r>
            <w:r w:rsidRPr="00041B1A">
              <w:rPr>
                <w:sz w:val="24"/>
              </w:rPr>
              <w:t>а</w:t>
            </w:r>
            <w:r w:rsidRPr="00041B1A">
              <w:rPr>
                <w:sz w:val="24"/>
              </w:rPr>
              <w:t>ция горо</w:t>
            </w:r>
            <w:r w:rsidRPr="00041B1A">
              <w:rPr>
                <w:sz w:val="24"/>
              </w:rPr>
              <w:t>д</w:t>
            </w:r>
            <w:r w:rsidRPr="00041B1A">
              <w:rPr>
                <w:sz w:val="24"/>
              </w:rPr>
              <w:t>ского (сел</w:t>
            </w:r>
            <w:r w:rsidRPr="00041B1A">
              <w:rPr>
                <w:sz w:val="24"/>
              </w:rPr>
              <w:t>ь</w:t>
            </w:r>
            <w:r w:rsidRPr="00041B1A">
              <w:rPr>
                <w:sz w:val="24"/>
              </w:rPr>
              <w:t>ского) пос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ления</w:t>
            </w:r>
          </w:p>
          <w:p w:rsidR="006E2BCF" w:rsidRPr="00041B1A" w:rsidRDefault="006E2BCF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1 898,10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506,20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782,90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609,00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72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1 708,30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455,60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704,60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548,10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ний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189,80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50,60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78,30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60,90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 xml:space="preserve">Всего по задаче 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1 898,10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506,20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782,90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609,00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1 708,30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455,60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704,60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548,10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ний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189,80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50,60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78,30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60,90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4629C5" w:rsidRPr="00041B1A" w:rsidRDefault="006E2BCF" w:rsidP="006E2BCF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4629C5" w:rsidRPr="00041B1A">
              <w:rPr>
                <w:sz w:val="24"/>
              </w:rPr>
              <w:t>сего по Подпрограмме 2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1 898,10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506,20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782,90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609,00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1 708,30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455,60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704,60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548,10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ний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189,80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50,60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78,30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60,90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6E2BCF" w:rsidRPr="00041B1A" w:rsidTr="006E2BCF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6E2BCF" w:rsidRPr="006E2BCF" w:rsidRDefault="006E2BCF" w:rsidP="006E2BCF">
            <w:pPr>
              <w:jc w:val="center"/>
              <w:rPr>
                <w:b/>
                <w:sz w:val="24"/>
              </w:rPr>
            </w:pPr>
            <w:r w:rsidRPr="006E2BCF">
              <w:rPr>
                <w:b/>
                <w:sz w:val="24"/>
              </w:rPr>
              <w:t>Подпрограмма 3 «Обеспечение равных прав потребителей на получение энергетических ресурсов»</w:t>
            </w:r>
          </w:p>
        </w:tc>
      </w:tr>
      <w:tr w:rsidR="006E2BCF" w:rsidRPr="00041B1A" w:rsidTr="006E2BCF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6E2BCF" w:rsidRPr="006E2BCF" w:rsidRDefault="006E2BCF" w:rsidP="006E2BCF">
            <w:pPr>
              <w:jc w:val="center"/>
              <w:rPr>
                <w:b/>
                <w:sz w:val="24"/>
              </w:rPr>
            </w:pPr>
            <w:r w:rsidRPr="006E2BCF">
              <w:rPr>
                <w:b/>
                <w:sz w:val="24"/>
              </w:rPr>
              <w:t>Задача 1. Обеспечение равных прав потребителей на получение энергетических ресурсо</w:t>
            </w:r>
            <w:r>
              <w:rPr>
                <w:b/>
                <w:sz w:val="24"/>
              </w:rPr>
              <w:t>в</w:t>
            </w:r>
          </w:p>
        </w:tc>
      </w:tr>
      <w:tr w:rsidR="004629C5" w:rsidRPr="00041B1A" w:rsidTr="006E2BCF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3.1.</w:t>
            </w:r>
          </w:p>
        </w:tc>
        <w:tc>
          <w:tcPr>
            <w:tcW w:w="2035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Возмещение н</w:t>
            </w:r>
            <w:r w:rsidRPr="00041B1A">
              <w:rPr>
                <w:sz w:val="24"/>
              </w:rPr>
              <w:t>е</w:t>
            </w:r>
            <w:r w:rsidRPr="00041B1A">
              <w:rPr>
                <w:sz w:val="24"/>
              </w:rPr>
              <w:t>дополученных доходов орган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зациям, осущес</w:t>
            </w:r>
            <w:r w:rsidRPr="00041B1A">
              <w:rPr>
                <w:sz w:val="24"/>
              </w:rPr>
              <w:t>т</w:t>
            </w:r>
            <w:r w:rsidRPr="00041B1A">
              <w:rPr>
                <w:sz w:val="24"/>
              </w:rPr>
              <w:t>вляющим реал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зацию электр</w:t>
            </w:r>
            <w:r w:rsidRPr="00041B1A">
              <w:rPr>
                <w:sz w:val="24"/>
              </w:rPr>
              <w:t>и</w:t>
            </w:r>
            <w:r w:rsidRPr="00041B1A">
              <w:rPr>
                <w:sz w:val="24"/>
              </w:rPr>
              <w:t>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лищно-коммунал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ного хозя</w:t>
            </w:r>
            <w:r w:rsidR="004629C5" w:rsidRPr="00041B1A">
              <w:rPr>
                <w:sz w:val="24"/>
              </w:rPr>
              <w:t>й</w:t>
            </w:r>
            <w:r w:rsidR="004629C5" w:rsidRPr="00041B1A">
              <w:rPr>
                <w:sz w:val="24"/>
              </w:rPr>
              <w:t>ства, энерг</w:t>
            </w:r>
            <w:r w:rsidR="004629C5" w:rsidRPr="00041B1A">
              <w:rPr>
                <w:sz w:val="24"/>
              </w:rPr>
              <w:t>е</w:t>
            </w:r>
            <w:r w:rsidR="004629C5" w:rsidRPr="00041B1A">
              <w:rPr>
                <w:sz w:val="24"/>
              </w:rPr>
              <w:t>тики и строител</w:t>
            </w:r>
            <w:r w:rsidR="004629C5" w:rsidRPr="00041B1A">
              <w:rPr>
                <w:sz w:val="24"/>
              </w:rPr>
              <w:t>ь</w:t>
            </w:r>
            <w:r w:rsidR="004629C5" w:rsidRPr="00041B1A">
              <w:rPr>
                <w:sz w:val="24"/>
              </w:rPr>
              <w:t>ства адм</w:t>
            </w:r>
            <w:r w:rsidR="004629C5" w:rsidRPr="00041B1A">
              <w:rPr>
                <w:sz w:val="24"/>
              </w:rPr>
              <w:t>и</w:t>
            </w:r>
            <w:r w:rsidR="004629C5" w:rsidRPr="00041B1A">
              <w:rPr>
                <w:sz w:val="24"/>
              </w:rPr>
              <w:t>нистрации района</w:t>
            </w: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86 808,30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25 807,80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29 046,10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31 954,40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720"/>
        </w:trPr>
        <w:tc>
          <w:tcPr>
            <w:tcW w:w="817" w:type="dxa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</w:t>
            </w:r>
            <w:r w:rsidRPr="00041B1A">
              <w:rPr>
                <w:sz w:val="24"/>
              </w:rPr>
              <w:t>м</w:t>
            </w:r>
            <w:r w:rsidRPr="00041B1A">
              <w:rPr>
                <w:sz w:val="24"/>
              </w:rPr>
              <w:t>ного о</w:t>
            </w:r>
            <w:r w:rsidRPr="00041B1A">
              <w:rPr>
                <w:sz w:val="24"/>
              </w:rPr>
              <w:t>к</w:t>
            </w:r>
            <w:r w:rsidRPr="00041B1A">
              <w:rPr>
                <w:sz w:val="24"/>
              </w:rPr>
              <w:t>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86 808,30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25 807,80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29 046,10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31 954,40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3.2.</w:t>
            </w:r>
          </w:p>
        </w:tc>
        <w:tc>
          <w:tcPr>
            <w:tcW w:w="2035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Возмещение недополученных доходов организациям, осуществляющим реализацию электрической энергии прочим потребителям в зоне децентрализованного электроснабжения автономного округа по цене электрической энергии зоны централизованного электроснабжения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4629C5" w:rsidRPr="00041B1A">
              <w:rPr>
                <w:sz w:val="24"/>
              </w:rPr>
              <w:t>тдел жилищно-коммунального хозяйства, энергетики и строительства администрации района</w:t>
            </w: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99 014,30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18 474,30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20 793,00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22 979,00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</w:tr>
      <w:tr w:rsidR="004629C5" w:rsidRPr="00041B1A" w:rsidTr="006E2BCF">
        <w:trPr>
          <w:trHeight w:val="72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37 347,50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11 084,30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12 475,80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13 787,40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61 666,80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7 390,00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8 317,20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9 191,60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</w:tr>
      <w:tr w:rsidR="004629C5" w:rsidRPr="00041B1A" w:rsidTr="006E2BCF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3.3.</w:t>
            </w:r>
          </w:p>
        </w:tc>
        <w:tc>
          <w:tcPr>
            <w:tcW w:w="2035" w:type="dxa"/>
            <w:gridSpan w:val="2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 xml:space="preserve">Обеспечение населенных пунктов района круглосуточным электроснабжением в зоне децентрализованного энергоснабжения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4629C5"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="004629C5"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  <w:p w:rsidR="002659B7" w:rsidRPr="00041B1A" w:rsidRDefault="002659B7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72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4629C5" w:rsidRPr="00041B1A" w:rsidTr="006E2BCF">
        <w:trPr>
          <w:trHeight w:val="480"/>
        </w:trPr>
        <w:tc>
          <w:tcPr>
            <w:tcW w:w="817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2035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</w:tr>
      <w:tr w:rsidR="004629C5" w:rsidRPr="00041B1A" w:rsidTr="006E2BCF">
        <w:trPr>
          <w:trHeight w:val="300"/>
        </w:trPr>
        <w:tc>
          <w:tcPr>
            <w:tcW w:w="4412" w:type="dxa"/>
            <w:gridSpan w:val="5"/>
            <w:vMerge w:val="restart"/>
            <w:noWrap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Всего по задаче</w:t>
            </w: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187 822,60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44 282,10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49 839,10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54 933,40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</w:tr>
      <w:tr w:rsidR="004629C5" w:rsidRPr="00041B1A" w:rsidTr="006E2BCF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124 155,80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36 892,10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41 521,90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45 741,80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63 666,80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7 390,00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8 317,20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9 191,60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</w:tr>
      <w:tr w:rsidR="004629C5" w:rsidRPr="00041B1A" w:rsidTr="006E2BCF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4629C5" w:rsidRPr="00041B1A" w:rsidRDefault="006E2BCF" w:rsidP="006E2BCF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4629C5" w:rsidRPr="00041B1A">
              <w:rPr>
                <w:sz w:val="24"/>
              </w:rPr>
              <w:t>сего по Подпрограмме 3</w:t>
            </w: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187 822,60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44 282,10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49 839,10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54 933,40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</w:tr>
      <w:tr w:rsidR="004629C5" w:rsidRPr="00041B1A" w:rsidTr="006E2BCF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124 155,80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36 892,10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41 521,90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45 741,80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4629C5" w:rsidRPr="00041B1A" w:rsidTr="006E2BCF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63 666,80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7 390,00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8 317,20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9 191,60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11 192,00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9 192,00</w:t>
            </w:r>
          </w:p>
        </w:tc>
      </w:tr>
      <w:tr w:rsidR="004629C5" w:rsidRPr="00041B1A" w:rsidTr="00041B1A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4629C5" w:rsidRPr="006E2BCF" w:rsidRDefault="004629C5" w:rsidP="006E2BCF">
            <w:pPr>
              <w:jc w:val="center"/>
              <w:rPr>
                <w:b/>
                <w:sz w:val="24"/>
              </w:rPr>
            </w:pPr>
            <w:r w:rsidRPr="006E2BCF">
              <w:rPr>
                <w:b/>
                <w:sz w:val="24"/>
              </w:rPr>
              <w:t>Подпрограмма 4 «Повышение энергоэффективности в отраслях экономики»</w:t>
            </w:r>
          </w:p>
        </w:tc>
      </w:tr>
      <w:tr w:rsidR="004629C5" w:rsidRPr="00041B1A" w:rsidTr="00041B1A">
        <w:trPr>
          <w:trHeight w:val="300"/>
        </w:trPr>
        <w:tc>
          <w:tcPr>
            <w:tcW w:w="14878" w:type="dxa"/>
            <w:gridSpan w:val="14"/>
            <w:noWrap/>
            <w:hideMark/>
          </w:tcPr>
          <w:p w:rsidR="004629C5" w:rsidRPr="006E2BCF" w:rsidRDefault="004629C5" w:rsidP="006E2BCF">
            <w:pPr>
              <w:jc w:val="center"/>
              <w:rPr>
                <w:b/>
                <w:sz w:val="24"/>
              </w:rPr>
            </w:pPr>
            <w:r w:rsidRPr="006E2BCF">
              <w:rPr>
                <w:b/>
                <w:sz w:val="24"/>
              </w:rPr>
              <w:t>Задача 1. Повышение энергетической эффективности при производстве и передаче энергетических ресурсов</w:t>
            </w:r>
          </w:p>
        </w:tc>
      </w:tr>
      <w:tr w:rsidR="004629C5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Обустройство тепловой защиты ограждающих конструкций зданий учреждений (реконструкция фасадов, кровель и чердаков, замена оконных и дверных блоков)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4629C5"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="004629C5"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4.1.2.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Модернизация и реконструкция систем водоподготовки, насосных и канализационных станций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4629C5"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="004629C5"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21 600,00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5 650,00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5 300,00</w:t>
            </w:r>
          </w:p>
        </w:tc>
      </w:tr>
      <w:tr w:rsidR="004629C5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6E2BCF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6E2BC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21 600,00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5 650,00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5 300,00</w:t>
            </w:r>
          </w:p>
        </w:tc>
      </w:tr>
      <w:tr w:rsidR="004629C5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noWrap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4.1.3.</w:t>
            </w: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0C6880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Модернизация и реконструкция сетей теплоснабжения, водоснабжения и электроснабжения на объектах коммунальной инфраструктуры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4629C5" w:rsidRPr="00041B1A">
              <w:rPr>
                <w:sz w:val="24"/>
              </w:rPr>
              <w:t xml:space="preserve">униципальное казенное учреждение </w:t>
            </w:r>
            <w:r>
              <w:rPr>
                <w:sz w:val="24"/>
              </w:rPr>
              <w:t>«</w:t>
            </w:r>
            <w:r w:rsidR="004629C5"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38 000,00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10 000,00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10 000,00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10 000,00</w:t>
            </w:r>
          </w:p>
        </w:tc>
      </w:tr>
      <w:tr w:rsidR="004629C5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38 000,00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8 000,00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10 000,00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10 000,00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10 000,00</w:t>
            </w:r>
          </w:p>
        </w:tc>
      </w:tr>
      <w:tr w:rsidR="004629C5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Default="004629C5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4.1.4.</w:t>
            </w:r>
          </w:p>
          <w:p w:rsidR="006E2BCF" w:rsidRDefault="006E2BCF" w:rsidP="000C6880">
            <w:pPr>
              <w:jc w:val="center"/>
              <w:rPr>
                <w:sz w:val="24"/>
              </w:rPr>
            </w:pPr>
          </w:p>
          <w:p w:rsidR="006E2BCF" w:rsidRDefault="006E2BCF" w:rsidP="000C6880">
            <w:pPr>
              <w:jc w:val="center"/>
              <w:rPr>
                <w:sz w:val="24"/>
              </w:rPr>
            </w:pPr>
          </w:p>
          <w:p w:rsidR="000C6880" w:rsidRPr="00041B1A" w:rsidRDefault="000C6880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 w:val="restart"/>
            <w:hideMark/>
          </w:tcPr>
          <w:p w:rsidR="004629C5" w:rsidRPr="00041B1A" w:rsidRDefault="004629C5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Разработка схем водоснабжения и водоотведения населенных пунктов Нижневартовского района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4629C5"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="004629C5"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6 442,30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2 440,00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4 002,30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4629C5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2 401,40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2 401,40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4 040,90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2 440,00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1 600,90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4.1.5.</w:t>
            </w:r>
          </w:p>
        </w:tc>
        <w:tc>
          <w:tcPr>
            <w:tcW w:w="1893" w:type="dxa"/>
            <w:vMerge w:val="restart"/>
            <w:hideMark/>
          </w:tcPr>
          <w:p w:rsidR="006E2BCF" w:rsidRPr="00041B1A" w:rsidRDefault="006E2BCF" w:rsidP="000C6880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Разработка схем теплоснабжения населенных пунктов Нижневартовского района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6E2BCF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1 650,00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1 650,00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4629C5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1 650,00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1 650,00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4.1.6.</w:t>
            </w:r>
          </w:p>
        </w:tc>
        <w:tc>
          <w:tcPr>
            <w:tcW w:w="1893" w:type="dxa"/>
            <w:vMerge w:val="restart"/>
            <w:hideMark/>
          </w:tcPr>
          <w:p w:rsidR="006E2BCF" w:rsidRDefault="006E2BCF" w:rsidP="006E2BCF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4629C5" w:rsidRPr="00041B1A">
              <w:rPr>
                <w:sz w:val="24"/>
              </w:rPr>
              <w:t>. Корлики</w:t>
            </w:r>
            <w:r>
              <w:rPr>
                <w:sz w:val="24"/>
              </w:rPr>
              <w:t>:</w:t>
            </w:r>
          </w:p>
          <w:p w:rsidR="004629C5" w:rsidRPr="00041B1A" w:rsidRDefault="006E2BCF" w:rsidP="006E2BCF">
            <w:pPr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4629C5" w:rsidRPr="00041B1A">
              <w:rPr>
                <w:sz w:val="24"/>
              </w:rPr>
              <w:t>амена оборудования на электростанции (2 дизель-гене</w:t>
            </w:r>
            <w:r w:rsidR="000C6880">
              <w:rPr>
                <w:sz w:val="24"/>
              </w:rPr>
              <w:t>-</w:t>
            </w:r>
            <w:r w:rsidR="004629C5" w:rsidRPr="00041B1A">
              <w:rPr>
                <w:sz w:val="24"/>
              </w:rPr>
              <w:t xml:space="preserve">раторные установки)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4629C5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4629C5"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="004629C5"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9 550,00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9 550,00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4629C5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4629C5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4629C5" w:rsidRPr="00041B1A" w:rsidRDefault="004629C5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4629C5" w:rsidRPr="00041B1A" w:rsidRDefault="004629C5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9 550,00</w:t>
            </w:r>
          </w:p>
        </w:tc>
        <w:tc>
          <w:tcPr>
            <w:tcW w:w="16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9 550,00</w:t>
            </w:r>
          </w:p>
        </w:tc>
        <w:tc>
          <w:tcPr>
            <w:tcW w:w="120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4629C5" w:rsidRPr="00041B1A" w:rsidRDefault="004629C5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4.1.7.</w:t>
            </w:r>
          </w:p>
        </w:tc>
        <w:tc>
          <w:tcPr>
            <w:tcW w:w="1893" w:type="dxa"/>
            <w:vMerge w:val="restart"/>
            <w:hideMark/>
          </w:tcPr>
          <w:p w:rsidR="006E2BCF" w:rsidRPr="00041B1A" w:rsidRDefault="006E2BCF" w:rsidP="000C6880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Сельское поселение</w:t>
            </w:r>
            <w:r w:rsidRPr="00041B1A">
              <w:rPr>
                <w:sz w:val="24"/>
              </w:rPr>
              <w:t xml:space="preserve"> Зайцева Речка</w:t>
            </w:r>
            <w:r>
              <w:rPr>
                <w:sz w:val="24"/>
              </w:rPr>
              <w:t>:у</w:t>
            </w:r>
            <w:r w:rsidRPr="00041B1A">
              <w:rPr>
                <w:sz w:val="24"/>
              </w:rPr>
              <w:t>становка узлов учета. Здание ко</w:t>
            </w:r>
            <w:r>
              <w:rPr>
                <w:sz w:val="24"/>
              </w:rPr>
              <w:t xml:space="preserve">тельной по ул. Лесной, </w:t>
            </w:r>
            <w:r w:rsidRPr="00041B1A">
              <w:rPr>
                <w:sz w:val="24"/>
              </w:rPr>
              <w:t>строение 2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6E2BCF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903,31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903,31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6E2BCF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903,31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903,31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4.1.8.</w:t>
            </w:r>
          </w:p>
        </w:tc>
        <w:tc>
          <w:tcPr>
            <w:tcW w:w="1893" w:type="dxa"/>
            <w:vMerge w:val="restart"/>
            <w:hideMark/>
          </w:tcPr>
          <w:p w:rsidR="006E2BCF" w:rsidRPr="00041B1A" w:rsidRDefault="006E2BCF" w:rsidP="005F49F4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041B1A">
              <w:rPr>
                <w:sz w:val="24"/>
              </w:rPr>
              <w:t>. Нижневартовск</w:t>
            </w:r>
            <w:r>
              <w:rPr>
                <w:sz w:val="24"/>
              </w:rPr>
              <w:t>:у</w:t>
            </w:r>
            <w:r w:rsidRPr="00041B1A">
              <w:rPr>
                <w:sz w:val="24"/>
              </w:rPr>
              <w:t xml:space="preserve">становка узлов учета. Административное здание </w:t>
            </w:r>
            <w:r w:rsidR="004D12BC">
              <w:rPr>
                <w:sz w:val="24"/>
              </w:rPr>
              <w:t xml:space="preserve">районного организационно-методического центра </w:t>
            </w:r>
            <w:r>
              <w:rPr>
                <w:sz w:val="24"/>
              </w:rPr>
              <w:t>районного</w:t>
            </w:r>
            <w:r w:rsidRPr="006E2BCF">
              <w:rPr>
                <w:sz w:val="24"/>
              </w:rPr>
              <w:t>муниципально</w:t>
            </w:r>
            <w:r>
              <w:rPr>
                <w:sz w:val="24"/>
              </w:rPr>
              <w:t>го</w:t>
            </w:r>
            <w:r w:rsidRPr="006E2BCF">
              <w:rPr>
                <w:sz w:val="24"/>
              </w:rPr>
              <w:t xml:space="preserve"> автономно</w:t>
            </w:r>
            <w:r>
              <w:rPr>
                <w:sz w:val="24"/>
              </w:rPr>
              <w:t>го</w:t>
            </w:r>
            <w:r w:rsidRPr="006E2BCF">
              <w:rPr>
                <w:sz w:val="24"/>
              </w:rPr>
              <w:t xml:space="preserve"> учреждени</w:t>
            </w:r>
            <w:r>
              <w:rPr>
                <w:sz w:val="24"/>
              </w:rPr>
              <w:t>я</w:t>
            </w:r>
            <w:r w:rsidRPr="006E2BCF">
              <w:rPr>
                <w:sz w:val="24"/>
              </w:rPr>
              <w:t xml:space="preserve"> «Межпоселенческий культурно-до</w:t>
            </w:r>
            <w:r w:rsidR="005F49F4">
              <w:rPr>
                <w:sz w:val="24"/>
              </w:rPr>
              <w:t>-</w:t>
            </w:r>
            <w:r w:rsidRPr="006E2BCF">
              <w:rPr>
                <w:sz w:val="24"/>
              </w:rPr>
              <w:t>суговый комплекс «Арлекино»</w:t>
            </w:r>
            <w:r w:rsidRPr="00041B1A">
              <w:rPr>
                <w:sz w:val="24"/>
              </w:rPr>
              <w:t xml:space="preserve">по ул. 60 лет Октября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6E2BCF" w:rsidRPr="00041B1A" w:rsidRDefault="006E2BCF" w:rsidP="006E2B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237,76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237,76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6E2BCF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6E2BCF" w:rsidRPr="00041B1A" w:rsidRDefault="006E2BCF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237,76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237,76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4.1.9.</w:t>
            </w:r>
          </w:p>
          <w:p w:rsidR="000C6880" w:rsidRPr="00041B1A" w:rsidRDefault="000C6880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4D12BC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041B1A">
              <w:rPr>
                <w:sz w:val="24"/>
              </w:rPr>
              <w:t>. Нижневартовск</w:t>
            </w:r>
            <w:r>
              <w:rPr>
                <w:sz w:val="24"/>
              </w:rPr>
              <w:t xml:space="preserve">: </w:t>
            </w:r>
            <w:r w:rsidR="004D12BC">
              <w:rPr>
                <w:sz w:val="24"/>
              </w:rPr>
              <w:t>а</w:t>
            </w:r>
            <w:r w:rsidRPr="00041B1A">
              <w:rPr>
                <w:sz w:val="24"/>
              </w:rPr>
              <w:t>дминистративное здание</w:t>
            </w:r>
            <w:r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ул. Ленина, 6.Строительство сетей тепло-, водоснабжения к гаражам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1 948,96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1 948,96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1 948,96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1 948,96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4.1.10.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041B1A">
              <w:rPr>
                <w:sz w:val="24"/>
              </w:rPr>
              <w:t>гт. Излучинск</w:t>
            </w:r>
            <w:r>
              <w:rPr>
                <w:sz w:val="24"/>
              </w:rPr>
              <w:t>:</w:t>
            </w:r>
            <w:r w:rsidRPr="00041B1A">
              <w:rPr>
                <w:sz w:val="24"/>
              </w:rPr>
              <w:t xml:space="preserve">                                                                                                                 ЗАГС администрации района, ремонт кровли, ремонт входной группы, замена осветительного прибора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4 985,77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4 985,77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4 985,77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4 985,77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4.1.11.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041B1A">
              <w:rPr>
                <w:sz w:val="24"/>
              </w:rPr>
              <w:t>. Покур</w:t>
            </w:r>
            <w:r>
              <w:rPr>
                <w:sz w:val="24"/>
              </w:rPr>
              <w:t>:</w:t>
            </w:r>
          </w:p>
          <w:p w:rsidR="00E447BE" w:rsidRPr="00041B1A" w:rsidRDefault="004D12BC" w:rsidP="00E447BE">
            <w:pPr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E447BE" w:rsidRPr="00041B1A">
              <w:rPr>
                <w:sz w:val="24"/>
              </w:rPr>
              <w:t>дминистративное здание по ул. Цен</w:t>
            </w:r>
            <w:r w:rsidR="00E447BE">
              <w:rPr>
                <w:sz w:val="24"/>
              </w:rPr>
              <w:t>тральной</w:t>
            </w:r>
            <w:r w:rsidR="00E447BE" w:rsidRPr="00041B1A">
              <w:rPr>
                <w:sz w:val="24"/>
              </w:rPr>
              <w:t>, д. 42</w:t>
            </w:r>
            <w:r w:rsidR="00E447BE">
              <w:rPr>
                <w:sz w:val="24"/>
              </w:rPr>
              <w:t>а</w:t>
            </w:r>
            <w:r w:rsidR="00E447BE" w:rsidRPr="00041B1A">
              <w:rPr>
                <w:sz w:val="24"/>
              </w:rPr>
              <w:t>. Замена оконных и дверных блоков, утепление наружных стен фасадов здания и обшивка профильным листом, устройство пожарного резервуара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3 277,48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3 277,48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3 277,48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3 277,48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4.1.12.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системы отопления 1 этажа административного здания,расположенного</w:t>
            </w:r>
            <w:r>
              <w:rPr>
                <w:sz w:val="24"/>
              </w:rPr>
              <w:t xml:space="preserve"> по адресу: </w:t>
            </w:r>
            <w:r w:rsidRPr="00041B1A">
              <w:rPr>
                <w:sz w:val="24"/>
              </w:rPr>
              <w:t>ул.Таежная,19</w:t>
            </w:r>
            <w:r>
              <w:rPr>
                <w:sz w:val="24"/>
              </w:rPr>
              <w:t xml:space="preserve">,         </w:t>
            </w:r>
            <w:r w:rsidRPr="00041B1A">
              <w:rPr>
                <w:sz w:val="24"/>
              </w:rPr>
              <w:t>г.Нижневар</w:t>
            </w:r>
            <w:r>
              <w:rPr>
                <w:sz w:val="24"/>
              </w:rPr>
              <w:t xml:space="preserve">товск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219,00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219,00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219,00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219,00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4.1.13.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тепловых сетей</w:t>
            </w:r>
            <w:r w:rsidR="00935704">
              <w:rPr>
                <w:sz w:val="24"/>
              </w:rPr>
              <w:t>,</w:t>
            </w:r>
            <w:r w:rsidRPr="00041B1A">
              <w:rPr>
                <w:sz w:val="24"/>
              </w:rPr>
              <w:t xml:space="preserve"> ведущи</w:t>
            </w:r>
            <w:r>
              <w:rPr>
                <w:sz w:val="24"/>
              </w:rPr>
              <w:t>х</w:t>
            </w:r>
            <w:r w:rsidRPr="00041B1A">
              <w:rPr>
                <w:sz w:val="24"/>
              </w:rPr>
              <w:t xml:space="preserve"> к административным гаражам, расположенны</w:t>
            </w:r>
            <w:r>
              <w:rPr>
                <w:sz w:val="24"/>
              </w:rPr>
              <w:t xml:space="preserve">м по адресу: </w:t>
            </w:r>
            <w:r w:rsidRPr="00041B1A">
              <w:rPr>
                <w:sz w:val="24"/>
              </w:rPr>
              <w:t>ул.</w:t>
            </w:r>
            <w:r w:rsidR="004D12BC">
              <w:rPr>
                <w:sz w:val="24"/>
              </w:rPr>
              <w:t>п</w:t>
            </w:r>
            <w:r w:rsidRPr="00041B1A">
              <w:rPr>
                <w:sz w:val="24"/>
              </w:rPr>
              <w:t>роспект Победы,4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t>г.Нижневар</w:t>
            </w:r>
            <w:r>
              <w:rPr>
                <w:sz w:val="24"/>
              </w:rPr>
              <w:t>товск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450,60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450,60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450,60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450,60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4.1.14.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Ремонт системы отопления в гаражах под номерами с 1 по 45, расположенных по ад</w:t>
            </w:r>
            <w:r>
              <w:rPr>
                <w:sz w:val="24"/>
              </w:rPr>
              <w:t xml:space="preserve">ресу: </w:t>
            </w:r>
            <w:r w:rsidRPr="00041B1A">
              <w:rPr>
                <w:sz w:val="24"/>
              </w:rPr>
              <w:t>ул.60 лет Октября, 14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t xml:space="preserve">г.Нижневартовск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168,24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168,24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168,24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168,24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4.1.15.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 xml:space="preserve">Ремонт системы теплоснабжения, вентиляции и косметический ремонт помещения, расположенного в административном здании </w:t>
            </w:r>
            <w:r>
              <w:rPr>
                <w:sz w:val="24"/>
              </w:rPr>
              <w:t xml:space="preserve">по адресу: </w:t>
            </w:r>
            <w:r w:rsidRPr="00041B1A">
              <w:rPr>
                <w:sz w:val="24"/>
              </w:rPr>
              <w:t>ул.Ленина, 6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t xml:space="preserve">г.Нижневартовск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3 243,11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3 243,11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3 243,11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3 243,11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8C08BE">
            <w:pPr>
              <w:rPr>
                <w:sz w:val="24"/>
              </w:rPr>
            </w:pPr>
            <w:r w:rsidRPr="00041B1A">
              <w:rPr>
                <w:sz w:val="24"/>
              </w:rPr>
              <w:t> </w:t>
            </w:r>
          </w:p>
        </w:tc>
      </w:tr>
      <w:tr w:rsidR="00E447BE" w:rsidRPr="00041B1A" w:rsidTr="00E447BE">
        <w:trPr>
          <w:trHeight w:val="300"/>
        </w:trPr>
        <w:tc>
          <w:tcPr>
            <w:tcW w:w="959" w:type="dxa"/>
            <w:gridSpan w:val="2"/>
            <w:vMerge w:val="restart"/>
            <w:hideMark/>
          </w:tcPr>
          <w:p w:rsidR="00E447BE" w:rsidRPr="00041B1A" w:rsidRDefault="00E447BE" w:rsidP="000C6880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4.1.16.</w:t>
            </w:r>
          </w:p>
        </w:tc>
        <w:tc>
          <w:tcPr>
            <w:tcW w:w="1893" w:type="dxa"/>
            <w:vMerge w:val="restart"/>
            <w:hideMark/>
          </w:tcPr>
          <w:p w:rsidR="00E447BE" w:rsidRPr="00041B1A" w:rsidRDefault="00E447BE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 xml:space="preserve">Ремонт входной группы административного здания, расположенного </w:t>
            </w:r>
            <w:r>
              <w:rPr>
                <w:sz w:val="24"/>
              </w:rPr>
              <w:t xml:space="preserve">по адресу: </w:t>
            </w:r>
            <w:r w:rsidRPr="00041B1A">
              <w:rPr>
                <w:sz w:val="24"/>
              </w:rPr>
              <w:t>ул. Таежная, 19</w:t>
            </w:r>
            <w:r>
              <w:rPr>
                <w:sz w:val="24"/>
              </w:rPr>
              <w:t xml:space="preserve">, </w:t>
            </w:r>
            <w:r w:rsidRPr="00041B1A">
              <w:rPr>
                <w:sz w:val="24"/>
              </w:rPr>
              <w:t xml:space="preserve">г.Нижневартовск </w:t>
            </w:r>
          </w:p>
        </w:tc>
        <w:tc>
          <w:tcPr>
            <w:tcW w:w="1560" w:type="dxa"/>
            <w:gridSpan w:val="2"/>
            <w:vMerge w:val="restart"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41B1A">
              <w:rPr>
                <w:sz w:val="24"/>
              </w:rPr>
              <w:t>униципальное казенное учрежде</w:t>
            </w:r>
            <w:r>
              <w:rPr>
                <w:sz w:val="24"/>
              </w:rPr>
              <w:t>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района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218,00</w:t>
            </w:r>
          </w:p>
        </w:tc>
        <w:tc>
          <w:tcPr>
            <w:tcW w:w="16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218,00</w:t>
            </w:r>
          </w:p>
        </w:tc>
        <w:tc>
          <w:tcPr>
            <w:tcW w:w="120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E447BE" w:rsidRPr="00041B1A" w:rsidRDefault="00E447BE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720"/>
        </w:trPr>
        <w:tc>
          <w:tcPr>
            <w:tcW w:w="959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480"/>
        </w:trPr>
        <w:tc>
          <w:tcPr>
            <w:tcW w:w="959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893" w:type="dxa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218,00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218,00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E447BE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6E2BCF" w:rsidRPr="00041B1A" w:rsidRDefault="00E447BE" w:rsidP="008C08BE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="006E2BCF" w:rsidRPr="00041B1A">
              <w:rPr>
                <w:sz w:val="24"/>
              </w:rPr>
              <w:t xml:space="preserve">сего по Задаче  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93 394,53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29 292,23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4 002,30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13 650,00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</w:tr>
      <w:tr w:rsidR="006E2BCF" w:rsidRPr="00041B1A" w:rsidTr="00E447BE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2 401,40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2 401,40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</w:tr>
      <w:tr w:rsidR="006E2BCF" w:rsidRPr="00041B1A" w:rsidTr="00E447BE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90 993,13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29 292,23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1 600,90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13 650,00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</w:tr>
      <w:tr w:rsidR="006E2BCF" w:rsidRPr="00041B1A" w:rsidTr="00E447BE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6E2BCF" w:rsidRPr="00041B1A" w:rsidRDefault="00E447BE" w:rsidP="008C08BE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="006E2BCF" w:rsidRPr="00041B1A">
              <w:rPr>
                <w:sz w:val="24"/>
              </w:rPr>
              <w:t xml:space="preserve">сего по Подпрограмме 4 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93 394,53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29 292,23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4 002,30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13 650,00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</w:tr>
      <w:tr w:rsidR="006E2BCF" w:rsidRPr="00041B1A" w:rsidTr="00E447BE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2 401,40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2 401,40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E447BE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района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90 993,13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29 292,23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1 600,90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13 650,00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15 350,00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15 300,00</w:t>
            </w:r>
          </w:p>
        </w:tc>
      </w:tr>
      <w:tr w:rsidR="006E2BCF" w:rsidRPr="00041B1A" w:rsidTr="00E447BE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6E2BCF" w:rsidRPr="00041B1A" w:rsidRDefault="00E447BE" w:rsidP="008C08BE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="006E2BCF" w:rsidRPr="00041B1A">
              <w:rPr>
                <w:sz w:val="24"/>
              </w:rPr>
              <w:t xml:space="preserve">сего по Программе 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916 214,86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472 115,99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90 367,10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89 852,80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66 192,00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65 892,00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65 842,00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65 842,00</w:t>
            </w:r>
          </w:p>
        </w:tc>
      </w:tr>
      <w:tr w:rsidR="006E2BCF" w:rsidRPr="00041B1A" w:rsidTr="00E447BE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167 991,31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71 983,40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47 189,60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48 818,30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E447BE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местный бюджет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748 033,76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400 081,99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43 099,20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40 973,60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66 192,00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65 892,00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65 842,00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65 842,00</w:t>
            </w:r>
          </w:p>
        </w:tc>
      </w:tr>
      <w:tr w:rsidR="006E2BCF" w:rsidRPr="00041B1A" w:rsidTr="00041B1A">
        <w:trPr>
          <w:trHeight w:val="19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поступления физических и юридических лиц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041B1A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поселений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189,80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50,60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78,30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60,90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041B1A">
        <w:trPr>
          <w:trHeight w:val="300"/>
        </w:trPr>
        <w:tc>
          <w:tcPr>
            <w:tcW w:w="4412" w:type="dxa"/>
            <w:gridSpan w:val="5"/>
            <w:noWrap/>
            <w:hideMark/>
          </w:tcPr>
          <w:p w:rsidR="006E2BCF" w:rsidRPr="00041B1A" w:rsidRDefault="00E447BE" w:rsidP="00E447BE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6E2BCF" w:rsidRPr="00041B1A">
              <w:rPr>
                <w:sz w:val="24"/>
              </w:rPr>
              <w:t xml:space="preserve"> том числе по исполнителям</w:t>
            </w: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</w:p>
        </w:tc>
      </w:tr>
      <w:tr w:rsidR="006E2BCF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6E2BCF" w:rsidRPr="00041B1A" w:rsidRDefault="006E2BCF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Муниципальное казенное учреж</w:t>
            </w:r>
            <w:r w:rsidR="00E447BE">
              <w:rPr>
                <w:sz w:val="24"/>
              </w:rPr>
              <w:t>дение «</w:t>
            </w:r>
            <w:r w:rsidRPr="00041B1A">
              <w:rPr>
                <w:sz w:val="24"/>
              </w:rPr>
              <w:t>Управление капитального строительства по застройке Нижневартовского рай</w:t>
            </w:r>
            <w:r w:rsidR="00E447BE">
              <w:rPr>
                <w:sz w:val="24"/>
              </w:rPr>
              <w:t>она»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460 978,94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285 501,37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19 124,80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16 641,80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33 650,00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35 350,00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35 300,00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35 300,00</w:t>
            </w:r>
          </w:p>
        </w:tc>
      </w:tr>
      <w:tr w:rsidR="006E2BCF" w:rsidRPr="00041B1A" w:rsidTr="00041B1A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38 110,11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33 343,50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3 624,80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1 141,80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935704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местный бюджет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422 868,84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252 157,86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15 500,00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15 500,00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33 650,00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35 350,00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35 300,00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35 300,00</w:t>
            </w:r>
          </w:p>
        </w:tc>
      </w:tr>
      <w:tr w:rsidR="006E2BCF" w:rsidRPr="00041B1A" w:rsidTr="00041B1A">
        <w:trPr>
          <w:trHeight w:val="19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 т.ч.безвозмездные поступления физических и юридических лиц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34 274,45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041B1A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6E2BCF" w:rsidRDefault="006E2BCF" w:rsidP="00E447BE">
            <w:pPr>
              <w:jc w:val="both"/>
              <w:rPr>
                <w:sz w:val="24"/>
              </w:rPr>
            </w:pPr>
            <w:r w:rsidRPr="00041B1A">
              <w:rPr>
                <w:sz w:val="24"/>
              </w:rPr>
              <w:t>Отдел жилищно-коммунального хозяйства, энергетики и строительства</w:t>
            </w:r>
            <w:r w:rsidR="00E447BE">
              <w:rPr>
                <w:sz w:val="24"/>
              </w:rPr>
              <w:t xml:space="preserve"> администрации района</w:t>
            </w:r>
          </w:p>
          <w:p w:rsidR="00E447BE" w:rsidRPr="00041B1A" w:rsidRDefault="00E447BE" w:rsidP="00E447BE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453 337,82</w:t>
            </w:r>
          </w:p>
        </w:tc>
        <w:tc>
          <w:tcPr>
            <w:tcW w:w="16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186 108,42</w:t>
            </w:r>
          </w:p>
        </w:tc>
        <w:tc>
          <w:tcPr>
            <w:tcW w:w="120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70 459,40</w:t>
            </w:r>
          </w:p>
        </w:tc>
        <w:tc>
          <w:tcPr>
            <w:tcW w:w="102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72 602,00</w:t>
            </w:r>
          </w:p>
        </w:tc>
        <w:tc>
          <w:tcPr>
            <w:tcW w:w="116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32 542,00</w:t>
            </w:r>
          </w:p>
        </w:tc>
        <w:tc>
          <w:tcPr>
            <w:tcW w:w="1140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30 542,00</w:t>
            </w:r>
          </w:p>
        </w:tc>
        <w:tc>
          <w:tcPr>
            <w:tcW w:w="918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30 542,00</w:t>
            </w:r>
          </w:p>
        </w:tc>
        <w:tc>
          <w:tcPr>
            <w:tcW w:w="832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30 542,00</w:t>
            </w:r>
          </w:p>
        </w:tc>
      </w:tr>
      <w:tr w:rsidR="006E2BCF" w:rsidRPr="00041B1A" w:rsidTr="00E447BE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128 172,90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38 184,30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42 860,20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47 128,40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E447BE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местный бюджет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325 164,92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147 924,12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27 599,20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25 473,60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32 542,00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30 542,00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30 542,00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30 542,00</w:t>
            </w:r>
          </w:p>
        </w:tc>
      </w:tr>
      <w:tr w:rsidR="006E2BCF" w:rsidRPr="00041B1A" w:rsidTr="00E447BE">
        <w:trPr>
          <w:trHeight w:val="300"/>
        </w:trPr>
        <w:tc>
          <w:tcPr>
            <w:tcW w:w="4412" w:type="dxa"/>
            <w:gridSpan w:val="5"/>
            <w:vMerge w:val="restart"/>
            <w:hideMark/>
          </w:tcPr>
          <w:p w:rsidR="006E2BCF" w:rsidRPr="00041B1A" w:rsidRDefault="00E447BE" w:rsidP="008C08BE">
            <w:pPr>
              <w:rPr>
                <w:sz w:val="24"/>
              </w:rPr>
            </w:pPr>
            <w:r>
              <w:rPr>
                <w:sz w:val="24"/>
              </w:rPr>
              <w:t>А</w:t>
            </w:r>
            <w:r w:rsidR="006E2BCF" w:rsidRPr="00041B1A">
              <w:rPr>
                <w:sz w:val="24"/>
              </w:rPr>
              <w:t>дминистрация городского (сельского) поселения</w:t>
            </w:r>
          </w:p>
        </w:tc>
        <w:tc>
          <w:tcPr>
            <w:tcW w:w="1276" w:type="dxa"/>
            <w:noWrap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всего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1 898,10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506,20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782,90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609,00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E447BE">
        <w:trPr>
          <w:trHeight w:val="72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автономного округа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1 708,30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455,60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704,60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548,10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E447BE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местный бюджет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-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  <w:tr w:rsidR="006E2BCF" w:rsidRPr="00041B1A" w:rsidTr="00E447BE">
        <w:trPr>
          <w:trHeight w:val="480"/>
        </w:trPr>
        <w:tc>
          <w:tcPr>
            <w:tcW w:w="4412" w:type="dxa"/>
            <w:gridSpan w:val="5"/>
            <w:vMerge/>
            <w:hideMark/>
          </w:tcPr>
          <w:p w:rsidR="006E2BCF" w:rsidRPr="00041B1A" w:rsidRDefault="006E2BCF" w:rsidP="008C08BE">
            <w:pPr>
              <w:rPr>
                <w:sz w:val="24"/>
              </w:rPr>
            </w:pPr>
          </w:p>
        </w:tc>
        <w:tc>
          <w:tcPr>
            <w:tcW w:w="1276" w:type="dxa"/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бюджет поселений</w:t>
            </w:r>
          </w:p>
        </w:tc>
        <w:tc>
          <w:tcPr>
            <w:tcW w:w="128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189,80</w:t>
            </w:r>
          </w:p>
        </w:tc>
        <w:tc>
          <w:tcPr>
            <w:tcW w:w="16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50,60</w:t>
            </w:r>
          </w:p>
        </w:tc>
        <w:tc>
          <w:tcPr>
            <w:tcW w:w="120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78,30</w:t>
            </w:r>
          </w:p>
        </w:tc>
        <w:tc>
          <w:tcPr>
            <w:tcW w:w="102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60,90</w:t>
            </w:r>
          </w:p>
        </w:tc>
        <w:tc>
          <w:tcPr>
            <w:tcW w:w="116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1140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918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  <w:tc>
          <w:tcPr>
            <w:tcW w:w="832" w:type="dxa"/>
            <w:noWrap/>
            <w:tcMar>
              <w:left w:w="0" w:type="dxa"/>
              <w:right w:w="0" w:type="dxa"/>
            </w:tcMar>
            <w:hideMark/>
          </w:tcPr>
          <w:p w:rsidR="006E2BCF" w:rsidRPr="00041B1A" w:rsidRDefault="006E2BCF" w:rsidP="00E447BE">
            <w:pPr>
              <w:jc w:val="center"/>
              <w:rPr>
                <w:sz w:val="24"/>
              </w:rPr>
            </w:pPr>
            <w:r w:rsidRPr="00041B1A">
              <w:rPr>
                <w:sz w:val="24"/>
              </w:rPr>
              <w:t>0,00</w:t>
            </w:r>
          </w:p>
        </w:tc>
      </w:tr>
    </w:tbl>
    <w:p w:rsidR="000E0341" w:rsidRDefault="00935704" w:rsidP="00935704">
      <w:pPr>
        <w:ind w:firstLine="709"/>
        <w:jc w:val="right"/>
      </w:pPr>
      <w:r>
        <w:t>.».</w:t>
      </w:r>
    </w:p>
    <w:p w:rsidR="000E0341" w:rsidRDefault="000E0341" w:rsidP="000E0341">
      <w:pPr>
        <w:ind w:firstLine="709"/>
        <w:jc w:val="both"/>
      </w:pPr>
    </w:p>
    <w:sectPr w:rsidR="000E0341" w:rsidSect="00041B1A">
      <w:headerReference w:type="default" r:id="rId18"/>
      <w:pgSz w:w="16838" w:h="11906" w:orient="landscape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D1F" w:rsidRDefault="00D81D1F">
      <w:r>
        <w:separator/>
      </w:r>
    </w:p>
  </w:endnote>
  <w:endnote w:type="continuationSeparator" w:id="1">
    <w:p w:rsidR="00D81D1F" w:rsidRDefault="00D81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D1F" w:rsidRDefault="00D81D1F">
      <w:r>
        <w:separator/>
      </w:r>
    </w:p>
  </w:footnote>
  <w:footnote w:type="continuationSeparator" w:id="1">
    <w:p w:rsidR="00D81D1F" w:rsidRDefault="00D81D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8813"/>
      <w:docPartObj>
        <w:docPartGallery w:val="Page Numbers (Top of Page)"/>
        <w:docPartUnique/>
      </w:docPartObj>
    </w:sdtPr>
    <w:sdtContent>
      <w:p w:rsidR="00935704" w:rsidRDefault="00024712">
        <w:pPr>
          <w:pStyle w:val="a4"/>
          <w:jc w:val="center"/>
        </w:pPr>
        <w:r>
          <w:fldChar w:fldCharType="begin"/>
        </w:r>
        <w:r w:rsidR="005063FE">
          <w:instrText xml:space="preserve"> PAGE   \* MERGEFORMAT </w:instrText>
        </w:r>
        <w:r>
          <w:fldChar w:fldCharType="separate"/>
        </w:r>
        <w:r w:rsidR="009C648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8815"/>
      <w:docPartObj>
        <w:docPartGallery w:val="Page Numbers (Top of Page)"/>
        <w:docPartUnique/>
      </w:docPartObj>
    </w:sdtPr>
    <w:sdtContent>
      <w:p w:rsidR="00935704" w:rsidRDefault="00024712">
        <w:pPr>
          <w:pStyle w:val="a4"/>
          <w:jc w:val="center"/>
        </w:pPr>
        <w:r>
          <w:fldChar w:fldCharType="begin"/>
        </w:r>
        <w:r w:rsidR="005063FE">
          <w:instrText xml:space="preserve"> PAGE   \* MERGEFORMAT </w:instrText>
        </w:r>
        <w:r>
          <w:fldChar w:fldCharType="separate"/>
        </w:r>
        <w:r w:rsidR="009C648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704" w:rsidRDefault="00024712" w:rsidP="00D401FC">
    <w:pPr>
      <w:pStyle w:val="a4"/>
      <w:jc w:val="center"/>
    </w:pPr>
    <w:r>
      <w:fldChar w:fldCharType="begin"/>
    </w:r>
    <w:r w:rsidR="005063FE">
      <w:instrText xml:space="preserve"> PAGE   \* MERGEFORMAT </w:instrText>
    </w:r>
    <w:r>
      <w:fldChar w:fldCharType="separate"/>
    </w:r>
    <w:r w:rsidR="009C6482">
      <w:rPr>
        <w:noProof/>
      </w:rPr>
      <w:t>50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60FAD"/>
    <w:multiLevelType w:val="hybridMultilevel"/>
    <w:tmpl w:val="42E6E6BA"/>
    <w:lvl w:ilvl="0" w:tplc="CF0E07D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3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1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1C055A"/>
    <w:multiLevelType w:val="multilevel"/>
    <w:tmpl w:val="17D6CA34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746" w:hanging="1320"/>
      </w:pPr>
    </w:lvl>
    <w:lvl w:ilvl="2">
      <w:start w:val="1"/>
      <w:numFmt w:val="decimal"/>
      <w:lvlText w:val="%1.%2.%3."/>
      <w:lvlJc w:val="left"/>
      <w:pPr>
        <w:ind w:left="2738" w:hanging="1320"/>
      </w:pPr>
    </w:lvl>
    <w:lvl w:ilvl="3">
      <w:start w:val="1"/>
      <w:numFmt w:val="decimal"/>
      <w:lvlText w:val="%1.%2.%3.%4."/>
      <w:lvlJc w:val="left"/>
      <w:pPr>
        <w:ind w:left="3447" w:hanging="1320"/>
      </w:pPr>
    </w:lvl>
    <w:lvl w:ilvl="4">
      <w:start w:val="1"/>
      <w:numFmt w:val="decimal"/>
      <w:lvlText w:val="%1.%2.%3.%4.%5."/>
      <w:lvlJc w:val="left"/>
      <w:pPr>
        <w:ind w:left="4156" w:hanging="132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3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0320FF"/>
    <w:multiLevelType w:val="hybridMultilevel"/>
    <w:tmpl w:val="5A107ADA"/>
    <w:lvl w:ilvl="0" w:tplc="6EDC86D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7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A225A1A"/>
    <w:multiLevelType w:val="hybridMultilevel"/>
    <w:tmpl w:val="7F80D0AA"/>
    <w:lvl w:ilvl="0" w:tplc="FBC41F2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3"/>
  </w:num>
  <w:num w:numId="7">
    <w:abstractNumId w:val="3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2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24"/>
  </w:num>
  <w:num w:numId="20">
    <w:abstractNumId w:val="33"/>
  </w:num>
  <w:num w:numId="21">
    <w:abstractNumId w:val="23"/>
  </w:num>
  <w:num w:numId="22">
    <w:abstractNumId w:val="17"/>
  </w:num>
  <w:num w:numId="23">
    <w:abstractNumId w:val="45"/>
  </w:num>
  <w:num w:numId="24">
    <w:abstractNumId w:val="20"/>
  </w:num>
  <w:num w:numId="25">
    <w:abstractNumId w:val="3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8"/>
  </w:num>
  <w:num w:numId="32">
    <w:abstractNumId w:val="9"/>
  </w:num>
  <w:num w:numId="33">
    <w:abstractNumId w:val="12"/>
  </w:num>
  <w:num w:numId="34">
    <w:abstractNumId w:val="38"/>
  </w:num>
  <w:num w:numId="35">
    <w:abstractNumId w:val="11"/>
  </w:num>
  <w:num w:numId="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32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34"/>
  </w:num>
  <w:num w:numId="49">
    <w:abstractNumId w:val="4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6454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00627b44-af43-4d0d-bf78-5e78af9298cf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669"/>
    <w:rsid w:val="00021A5A"/>
    <w:rsid w:val="0002396D"/>
    <w:rsid w:val="00023F47"/>
    <w:rsid w:val="00024712"/>
    <w:rsid w:val="000271BA"/>
    <w:rsid w:val="00030B02"/>
    <w:rsid w:val="00031794"/>
    <w:rsid w:val="00033DC0"/>
    <w:rsid w:val="00036F86"/>
    <w:rsid w:val="00041B1A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B012D"/>
    <w:rsid w:val="000B049C"/>
    <w:rsid w:val="000B38FF"/>
    <w:rsid w:val="000C049C"/>
    <w:rsid w:val="000C171F"/>
    <w:rsid w:val="000C1E14"/>
    <w:rsid w:val="000C4561"/>
    <w:rsid w:val="000C5273"/>
    <w:rsid w:val="000C5A99"/>
    <w:rsid w:val="000C6036"/>
    <w:rsid w:val="000C6880"/>
    <w:rsid w:val="000C78C6"/>
    <w:rsid w:val="000D109B"/>
    <w:rsid w:val="000D219C"/>
    <w:rsid w:val="000D2A33"/>
    <w:rsid w:val="000D3FB6"/>
    <w:rsid w:val="000E0341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CED"/>
    <w:rsid w:val="00117E19"/>
    <w:rsid w:val="001232DA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4CFC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3C3F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6E3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659B7"/>
    <w:rsid w:val="00270466"/>
    <w:rsid w:val="00271459"/>
    <w:rsid w:val="00273297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1A6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74BE"/>
    <w:rsid w:val="004629C5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1038"/>
    <w:rsid w:val="004B64F4"/>
    <w:rsid w:val="004B676E"/>
    <w:rsid w:val="004B6EA1"/>
    <w:rsid w:val="004B780A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12BC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DC5"/>
    <w:rsid w:val="00505FFA"/>
    <w:rsid w:val="005063FE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28C6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4D01"/>
    <w:rsid w:val="00584E3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050B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5F49F4"/>
    <w:rsid w:val="006053BD"/>
    <w:rsid w:val="006053D4"/>
    <w:rsid w:val="00605F26"/>
    <w:rsid w:val="00605F3A"/>
    <w:rsid w:val="00607CD5"/>
    <w:rsid w:val="00611754"/>
    <w:rsid w:val="006136B2"/>
    <w:rsid w:val="0062029D"/>
    <w:rsid w:val="0062178F"/>
    <w:rsid w:val="00622AB0"/>
    <w:rsid w:val="00623C38"/>
    <w:rsid w:val="006241D5"/>
    <w:rsid w:val="00625CA7"/>
    <w:rsid w:val="00627AAC"/>
    <w:rsid w:val="006309BA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2119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D6B30"/>
    <w:rsid w:val="006E1B1F"/>
    <w:rsid w:val="006E2BCF"/>
    <w:rsid w:val="006E2F27"/>
    <w:rsid w:val="006E4FEC"/>
    <w:rsid w:val="006E78BE"/>
    <w:rsid w:val="006F0830"/>
    <w:rsid w:val="006F0858"/>
    <w:rsid w:val="006F0B2E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5B7B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74B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08BE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8F7E87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5704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590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C6482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E7240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369D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165C"/>
    <w:rsid w:val="00BB1AF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3EE8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1B8E"/>
    <w:rsid w:val="00D77823"/>
    <w:rsid w:val="00D81D1F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47BE"/>
    <w:rsid w:val="00E45312"/>
    <w:rsid w:val="00E4568C"/>
    <w:rsid w:val="00E47421"/>
    <w:rsid w:val="00E4787B"/>
    <w:rsid w:val="00E50EA7"/>
    <w:rsid w:val="00E51F36"/>
    <w:rsid w:val="00E528AB"/>
    <w:rsid w:val="00E52969"/>
    <w:rsid w:val="00E55D32"/>
    <w:rsid w:val="00E56972"/>
    <w:rsid w:val="00E6187C"/>
    <w:rsid w:val="00E61996"/>
    <w:rsid w:val="00E63D11"/>
    <w:rsid w:val="00E66F70"/>
    <w:rsid w:val="00E67167"/>
    <w:rsid w:val="00E72FE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3499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B00"/>
    <w:rsid w:val="00FE6C2F"/>
    <w:rsid w:val="00FF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4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uiPriority w:val="99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7FC176EF62A19B25AA0C8F557360B9964CFEB3A5F4744168A1D6E402D77C5464AB86A27B580D267d7t2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C2404086921D38206B3948ABCD798D7429BC9D9C35758919505B705590591019115BE98ADA42D4K5j3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C2404086921D38206B3948ABCD798D7429BC9D9C35758919505B705590591019115BE98ADA42D4K5j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52EE89E25FA1799802EA64B7260A72E406CC23C4FAD494BBC334D099F41C2D91999BCDFEA3FFF3DEFEF" TargetMode="External"/><Relationship Id="rId10" Type="http://schemas.openxmlformats.org/officeDocument/2006/relationships/hyperlink" Target="consultantplus://offline/ref=83228F61D5820F0AE301F073C26D8BB7305094A994F4EF710A0A60976798AA5C4D0AF0400E8ECDC0NCwF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228F61D5820F0AE301F073C26D8BB7305094A994F4EF710A0A60976798AA5C4D0AF0400E8ECDC0NCwFD" TargetMode="External"/><Relationship Id="rId14" Type="http://schemas.openxmlformats.org/officeDocument/2006/relationships/hyperlink" Target="consultantplus://offline/ref=A376E63F424EEBD505193D151F594CEE931AC601CF6CB9E2A95F32ED81B8F5D38CC84E2E3DE7149BADv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E7046-36B9-49CB-8832-F88635DB7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11091</Words>
  <Characters>63221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74164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2014-08-22T04:07:00Z</cp:lastPrinted>
  <dcterms:created xsi:type="dcterms:W3CDTF">2014-08-22T06:15:00Z</dcterms:created>
  <dcterms:modified xsi:type="dcterms:W3CDTF">2014-08-22T06:15:00Z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00627b44-af43-4d0d-bf78-5e78af9298cf</vt:lpwstr>
  </property>
</Properties>
</file>